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4A96158" w14:textId="6FDB0A22" w:rsidR="0083259C" w:rsidRPr="007B6A1E" w:rsidRDefault="0083259C" w:rsidP="00083370">
      <w:pPr>
        <w:suppressAutoHyphens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</w:pP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PFR.OK.</w:t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1.</w:t>
      </w:r>
      <w:r w:rsidR="0057477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.202</w:t>
      </w:r>
      <w:r w:rsidR="00032F65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</w:t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9</w:t>
      </w:r>
      <w:r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 do SWZ</w:t>
      </w:r>
    </w:p>
    <w:p w14:paraId="13F20898" w14:textId="28EF84A6" w:rsidR="00472CEA" w:rsidRPr="0083259C" w:rsidRDefault="00472CEA" w:rsidP="004C43D6">
      <w:pPr>
        <w:tabs>
          <w:tab w:val="left" w:pos="142"/>
        </w:tabs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83259C">
        <w:rPr>
          <w:rFonts w:asciiTheme="minorHAnsi" w:hAnsiTheme="minorHAnsi" w:cstheme="minorHAnsi"/>
          <w:bCs/>
          <w:color w:val="FF0000"/>
          <w:sz w:val="22"/>
          <w:szCs w:val="22"/>
        </w:rPr>
        <w:t>OŚWIADCZENIE SKŁADANE NA WEZWANIE</w:t>
      </w:r>
    </w:p>
    <w:p w14:paraId="2C0EAC40" w14:textId="77777777" w:rsidR="005E2F38" w:rsidRPr="007E4128" w:rsidRDefault="005E2F38" w:rsidP="005E2F38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7E412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Wykonawca:</w:t>
      </w:r>
    </w:p>
    <w:p w14:paraId="6A3FE566" w14:textId="03877AC1" w:rsidR="002C2FAE" w:rsidRDefault="002C2FAE" w:rsidP="0081577D">
      <w:pPr>
        <w:suppressAutoHyphens w:val="0"/>
        <w:spacing w:before="100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655A5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</w:t>
      </w:r>
    </w:p>
    <w:p w14:paraId="47406EE8" w14:textId="0521517D" w:rsidR="00472CEA" w:rsidRPr="007B6A1E" w:rsidRDefault="00472CEA" w:rsidP="00472CEA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B6A1E">
        <w:rPr>
          <w:rFonts w:asciiTheme="minorHAnsi" w:hAnsiTheme="minorHAnsi" w:cstheme="minorHAnsi"/>
          <w:sz w:val="22"/>
          <w:szCs w:val="22"/>
          <w:lang w:eastAsia="pl-PL"/>
        </w:rPr>
        <w:t>(pełna nazwa/firma, adres)</w:t>
      </w:r>
    </w:p>
    <w:p w14:paraId="16034FD0" w14:textId="77777777" w:rsidR="001A638E" w:rsidRDefault="001A638E" w:rsidP="004C43D6">
      <w:pPr>
        <w:autoSpaceDE w:val="0"/>
        <w:spacing w:line="276" w:lineRule="auto"/>
        <w:ind w:left="851" w:hanging="851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7C8AA58A" w14:textId="6D1F8AB9" w:rsidR="001746E7" w:rsidRPr="00F724C3" w:rsidRDefault="00BD7678" w:rsidP="004C43D6">
      <w:pPr>
        <w:autoSpaceDE w:val="0"/>
        <w:spacing w:line="276" w:lineRule="auto"/>
        <w:ind w:left="851" w:hanging="851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F724C3">
        <w:rPr>
          <w:rFonts w:asciiTheme="minorHAnsi" w:hAnsiTheme="minorHAnsi" w:cstheme="minorHAnsi"/>
          <w:bCs/>
          <w:sz w:val="22"/>
          <w:szCs w:val="22"/>
          <w:lang w:eastAsia="ar-SA"/>
        </w:rPr>
        <w:t>D</w:t>
      </w:r>
      <w:r w:rsidR="00CC0BC4" w:rsidRPr="00F724C3">
        <w:rPr>
          <w:rFonts w:asciiTheme="minorHAnsi" w:hAnsiTheme="minorHAnsi" w:cstheme="minorHAnsi"/>
          <w:bCs/>
          <w:sz w:val="22"/>
          <w:szCs w:val="22"/>
          <w:lang w:eastAsia="ar-SA"/>
        </w:rPr>
        <w:t>otyczy: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ab/>
      </w:r>
      <w:r w:rsidR="00CC0BC4" w:rsidRPr="00F724C3">
        <w:rPr>
          <w:rFonts w:asciiTheme="minorHAnsi" w:hAnsiTheme="minorHAnsi" w:cstheme="minorHAnsi"/>
          <w:bCs/>
          <w:color w:val="000000"/>
          <w:sz w:val="22"/>
          <w:szCs w:val="22"/>
          <w:lang w:eastAsia="ar-SA"/>
        </w:rPr>
        <w:t>postępowania o udzielenie zamówienia publicznego na</w:t>
      </w:r>
      <w:r w:rsidR="00CC0BC4" w:rsidRPr="00F724C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Wybór Partnerów Finansujących w celu utworzenia i zarządzania Funduszami Szczegółowymi w ramach Projektu „Wsparcie zwrotne ukierunkowane na transformację przedsiębiorstw w województwie pomorskim w kierunku gospodarki o obiegu zamkniętym (Pomorski Fundusz Rozwoju)” w ramach Programu Fundusze Europejskie dla Pomorza 2021-2027</w:t>
      </w:r>
    </w:p>
    <w:p w14:paraId="1262FBE0" w14:textId="77777777" w:rsidR="0087738D" w:rsidRPr="001A638E" w:rsidRDefault="0087738D" w:rsidP="0087738D">
      <w:pPr>
        <w:suppressAutoHyphens w:val="0"/>
        <w:spacing w:line="276" w:lineRule="auto"/>
        <w:ind w:right="706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724C3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WYKAZ USŁUG 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DLA CZĘŚCI NR ………</w:t>
      </w:r>
    </w:p>
    <w:p w14:paraId="7A658515" w14:textId="77777777" w:rsidR="0087738D" w:rsidRDefault="0087738D" w:rsidP="0087738D">
      <w:pPr>
        <w:suppressAutoHyphens w:val="0"/>
        <w:spacing w:line="276" w:lineRule="auto"/>
        <w:ind w:right="706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23AF6620" w14:textId="44DE137A" w:rsidR="0087738D" w:rsidRDefault="0087738D" w:rsidP="0087738D">
      <w:pPr>
        <w:suppressAutoHyphens w:val="0"/>
        <w:spacing w:line="276" w:lineRule="auto"/>
        <w:ind w:right="-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A638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 celu wykazania spełniania warunku opisanego w Rozdz. VI ust. 1 pkt 4 lit a) SWZ („doświadczenie”) niniejszym oświadczam, że w okresie ostatnich 3 lat przed upływem terminu składania ofert, a jeżeli okres prowadzenia działalności jest krótszy, to w tym okresie, Wykonawca zrealizował usługi, w ramach których liczba i wartość udzielonych oraz rozliczonych pożyczek </w:t>
      </w:r>
      <w:r w:rsidR="0054773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inwestycyjnych </w:t>
      </w:r>
      <w:r w:rsidRPr="001A638E">
        <w:rPr>
          <w:rFonts w:asciiTheme="minorHAnsi" w:eastAsiaTheme="minorHAnsi" w:hAnsiTheme="minorHAnsi" w:cstheme="minorHAnsi"/>
          <w:sz w:val="22"/>
          <w:szCs w:val="22"/>
          <w:lang w:eastAsia="en-US"/>
        </w:rPr>
        <w:t>lub kredytów inwestycyjnych dla przedsiębiorstw wskazan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y</w:t>
      </w:r>
      <w:r w:rsidRPr="001A638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Rozdziale VI ust. 1 pkt 4 lit. a) SWZ dla danej części zamówienia, o którą ubiega się Wykonawca, przedstawia się następująco: </w:t>
      </w:r>
      <w:r w:rsidRPr="004C43D6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tbl>
      <w:tblPr>
        <w:tblpPr w:leftFromText="141" w:rightFromText="141" w:vertAnchor="text" w:horzAnchor="margin" w:tblpXSpec="center" w:tblpY="474"/>
        <w:tblW w:w="10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977"/>
        <w:gridCol w:w="2268"/>
        <w:gridCol w:w="2410"/>
        <w:gridCol w:w="2410"/>
      </w:tblGrid>
      <w:tr w:rsidR="0087738D" w:rsidRPr="00F724C3" w14:paraId="3AD36FE6" w14:textId="77777777" w:rsidTr="0087738D">
        <w:trPr>
          <w:trHeight w:val="1266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430DDE0" w14:textId="77777777" w:rsidR="0087738D" w:rsidRPr="00F724C3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L</w:t>
            </w:r>
            <w:r w:rsidRPr="00F724C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p.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31BC8C8A" w14:textId="62B2B0D2" w:rsidR="0087738D" w:rsidRPr="00A3191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A319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Numer umowy pożyczki </w:t>
            </w:r>
            <w:r w:rsidRPr="00A319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inwestycyjnej/</w:t>
            </w:r>
            <w:r w:rsidRPr="00A319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kredytu inwestycyjnego albo dane identyfikujące podmiot, któremu została udzielona pożyczka</w:t>
            </w:r>
            <w:r w:rsidRPr="00A3191D">
              <w:t xml:space="preserve"> </w:t>
            </w:r>
            <w:r w:rsidRPr="00A3191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inwestycyjna/kredyt inwestycyjny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9686822" w14:textId="7851700A" w:rsidR="0087738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D</w:t>
            </w:r>
            <w:r w:rsidRPr="00F724C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ata udzielenia</w:t>
            </w:r>
            <w:r>
              <w:t xml:space="preserve"> 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pożyczki inwestycyjnej/kredytu inwestycyjnego</w:t>
            </w:r>
          </w:p>
          <w:p w14:paraId="256FA1F4" w14:textId="77777777" w:rsidR="0087738D" w:rsidRPr="00BD7678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[</w:t>
            </w:r>
            <w:proofErr w:type="spellStart"/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dd</w:t>
            </w:r>
            <w:proofErr w:type="spellEnd"/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/mm/</w:t>
            </w:r>
            <w:proofErr w:type="spellStart"/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rrrr</w:t>
            </w:r>
            <w:proofErr w:type="spellEnd"/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]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6A4D54F" w14:textId="533D420C" w:rsidR="0087738D" w:rsidRPr="00F724C3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W</w:t>
            </w:r>
            <w:r w:rsidRPr="00F724C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artość udzielonej</w:t>
            </w:r>
            <w:r>
              <w:t xml:space="preserve"> 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pożyczki inwestycyjnej/kredytu inwestycyjnego</w:t>
            </w:r>
          </w:p>
          <w:p w14:paraId="3C981AB8" w14:textId="77777777" w:rsidR="0087738D" w:rsidRPr="00F724C3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F724C3"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>[PLN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>]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245CCED" w14:textId="77777777" w:rsidR="0087738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Podmiot, na rzecz którego usługi zostały wykonane lub są wykonywane</w:t>
            </w:r>
          </w:p>
        </w:tc>
      </w:tr>
      <w:tr w:rsidR="0087738D" w:rsidRPr="007B6A1E" w14:paraId="6A605BFC" w14:textId="77777777" w:rsidTr="0087738D">
        <w:trPr>
          <w:trHeight w:val="250"/>
        </w:trPr>
        <w:tc>
          <w:tcPr>
            <w:tcW w:w="704" w:type="dxa"/>
            <w:vAlign w:val="center"/>
          </w:tcPr>
          <w:p w14:paraId="5C788F30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 w:rsidRPr="0081577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977" w:type="dxa"/>
            <w:vAlign w:val="center"/>
          </w:tcPr>
          <w:p w14:paraId="181A0CF7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3A70221E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7AD9B030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0C4912BC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7738D" w:rsidRPr="007B6A1E" w14:paraId="2A22202A" w14:textId="77777777" w:rsidTr="0087738D">
        <w:trPr>
          <w:trHeight w:val="250"/>
        </w:trPr>
        <w:tc>
          <w:tcPr>
            <w:tcW w:w="704" w:type="dxa"/>
            <w:vAlign w:val="center"/>
          </w:tcPr>
          <w:p w14:paraId="0DB5BA67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 w:rsidRPr="0081577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977" w:type="dxa"/>
            <w:vAlign w:val="center"/>
          </w:tcPr>
          <w:p w14:paraId="0FBCAB75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40A5728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2BBE8774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475F3286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7738D" w:rsidRPr="007B6A1E" w14:paraId="3203C715" w14:textId="77777777" w:rsidTr="0087738D">
        <w:trPr>
          <w:trHeight w:val="250"/>
        </w:trPr>
        <w:tc>
          <w:tcPr>
            <w:tcW w:w="704" w:type="dxa"/>
            <w:vAlign w:val="center"/>
          </w:tcPr>
          <w:p w14:paraId="7A38AACB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 w:rsidRPr="0081577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977" w:type="dxa"/>
            <w:vAlign w:val="center"/>
          </w:tcPr>
          <w:p w14:paraId="6AFD2F25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E0692F5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2D4085DD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1F5C465B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7738D" w:rsidRPr="007B6A1E" w14:paraId="3DCF0EE0" w14:textId="77777777" w:rsidTr="0087738D">
        <w:trPr>
          <w:trHeight w:val="250"/>
        </w:trPr>
        <w:tc>
          <w:tcPr>
            <w:tcW w:w="704" w:type="dxa"/>
            <w:vAlign w:val="center"/>
          </w:tcPr>
          <w:p w14:paraId="55F9490B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977" w:type="dxa"/>
            <w:vAlign w:val="center"/>
          </w:tcPr>
          <w:p w14:paraId="577411B9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AD8C12C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08777C18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6AE066A7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7738D" w:rsidRPr="007B6A1E" w14:paraId="53C67892" w14:textId="77777777" w:rsidTr="0087738D">
        <w:trPr>
          <w:trHeight w:val="250"/>
        </w:trPr>
        <w:tc>
          <w:tcPr>
            <w:tcW w:w="704" w:type="dxa"/>
            <w:vAlign w:val="center"/>
          </w:tcPr>
          <w:p w14:paraId="4B7A8B1B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977" w:type="dxa"/>
            <w:vAlign w:val="center"/>
          </w:tcPr>
          <w:p w14:paraId="37375B95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1C135A0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4C331470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5EA3FA4E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7738D" w:rsidRPr="007B6A1E" w14:paraId="5085C52C" w14:textId="77777777" w:rsidTr="0087738D">
        <w:trPr>
          <w:trHeight w:val="250"/>
        </w:trPr>
        <w:tc>
          <w:tcPr>
            <w:tcW w:w="704" w:type="dxa"/>
            <w:vAlign w:val="center"/>
          </w:tcPr>
          <w:p w14:paraId="000C6B02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977" w:type="dxa"/>
            <w:vAlign w:val="center"/>
          </w:tcPr>
          <w:p w14:paraId="7771E9C4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821ED54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789A90FF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5CB96C8A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7738D" w:rsidRPr="007B6A1E" w14:paraId="25C67E2F" w14:textId="77777777" w:rsidTr="0087738D">
        <w:trPr>
          <w:trHeight w:val="250"/>
        </w:trPr>
        <w:tc>
          <w:tcPr>
            <w:tcW w:w="704" w:type="dxa"/>
            <w:vAlign w:val="center"/>
          </w:tcPr>
          <w:p w14:paraId="36E9F70F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2977" w:type="dxa"/>
            <w:vAlign w:val="center"/>
          </w:tcPr>
          <w:p w14:paraId="48B7DEA1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0E49AB5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6D0FF1E2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17BF6D08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7738D" w:rsidRPr="007B6A1E" w14:paraId="38531658" w14:textId="77777777" w:rsidTr="0087738D">
        <w:trPr>
          <w:trHeight w:val="250"/>
        </w:trPr>
        <w:tc>
          <w:tcPr>
            <w:tcW w:w="704" w:type="dxa"/>
            <w:vAlign w:val="center"/>
          </w:tcPr>
          <w:p w14:paraId="4AE3A658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2977" w:type="dxa"/>
            <w:vAlign w:val="center"/>
          </w:tcPr>
          <w:p w14:paraId="1A714C92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7934546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37D545CD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0BE3AC3B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7738D" w:rsidRPr="007B6A1E" w14:paraId="30D5CCD9" w14:textId="77777777" w:rsidTr="0087738D">
        <w:trPr>
          <w:trHeight w:val="250"/>
        </w:trPr>
        <w:tc>
          <w:tcPr>
            <w:tcW w:w="704" w:type="dxa"/>
            <w:vAlign w:val="center"/>
          </w:tcPr>
          <w:p w14:paraId="5A747713" w14:textId="77777777" w:rsidR="0087738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2977" w:type="dxa"/>
            <w:vAlign w:val="center"/>
          </w:tcPr>
          <w:p w14:paraId="4108F203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F393C54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21CC10D3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2CAE2BDF" w14:textId="77777777" w:rsidR="0087738D" w:rsidRPr="0081577D" w:rsidRDefault="0087738D" w:rsidP="0087738D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7738D" w:rsidRPr="007B6A1E" w14:paraId="0F22C7BD" w14:textId="77777777" w:rsidTr="0087738D">
        <w:trPr>
          <w:trHeight w:val="250"/>
        </w:trPr>
        <w:tc>
          <w:tcPr>
            <w:tcW w:w="5949" w:type="dxa"/>
            <w:gridSpan w:val="3"/>
            <w:vAlign w:val="center"/>
          </w:tcPr>
          <w:p w14:paraId="3002A4C5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81577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2410" w:type="dxa"/>
            <w:vAlign w:val="center"/>
          </w:tcPr>
          <w:p w14:paraId="7077D67B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406C2060" w14:textId="77777777" w:rsidR="0087738D" w:rsidRPr="0081577D" w:rsidRDefault="0087738D" w:rsidP="0087738D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</w:tbl>
    <w:p w14:paraId="27EA7C78" w14:textId="77777777" w:rsidR="001A638E" w:rsidRDefault="001A638E" w:rsidP="004C43D6">
      <w:pPr>
        <w:suppressAutoHyphens w:val="0"/>
        <w:spacing w:line="276" w:lineRule="auto"/>
        <w:ind w:right="706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CE3D4EC" w14:textId="4A25C0D5" w:rsidR="004C43D6" w:rsidRPr="00032F65" w:rsidRDefault="004C43D6" w:rsidP="004C43D6">
      <w:pPr>
        <w:suppressAutoHyphens w:val="0"/>
        <w:spacing w:line="276" w:lineRule="auto"/>
        <w:ind w:right="706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Spec="center" w:tblpY="96"/>
        <w:tblW w:w="10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2552"/>
        <w:gridCol w:w="2410"/>
        <w:gridCol w:w="2410"/>
      </w:tblGrid>
      <w:tr w:rsidR="004C43D6" w:rsidRPr="00F724C3" w14:paraId="37EACA25" w14:textId="77777777" w:rsidTr="004C43D6">
        <w:trPr>
          <w:trHeight w:val="1975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B6C659C" w14:textId="77777777" w:rsidR="004C43D6" w:rsidRPr="00F724C3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F724C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lastRenderedPageBreak/>
              <w:t>lp.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882DF86" w14:textId="44A32B61" w:rsidR="004C43D6" w:rsidRPr="00F724C3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656D8F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Numer umowy pożyczki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Pr="00342A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inwestycyjnej/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kredyt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u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inwestycyjn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ego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Pr="00656D8F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albo dane identyfikujące podmiot</w:t>
            </w:r>
            <w:r w:rsidR="001771A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,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Pr="00656D8F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któremu została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rozliczona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FC5E6F4" w14:textId="675F42CA" w:rsidR="004C43D6" w:rsidRPr="00BD7678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 w:rsidRPr="00F724C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Data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rozliczenia</w:t>
            </w:r>
            <w:r w:rsidRPr="00F724C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Pr="00656D8F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pożyczki</w:t>
            </w:r>
            <w:r w:rsidRPr="001A0AF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2A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inwestycyjnej/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kredyt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u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inwestycyjn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ego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[</w:t>
            </w:r>
            <w:proofErr w:type="spellStart"/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dd</w:t>
            </w:r>
            <w:proofErr w:type="spellEnd"/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/mm/</w:t>
            </w:r>
            <w:proofErr w:type="spellStart"/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rrrr</w:t>
            </w:r>
            <w:proofErr w:type="spellEnd"/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]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639FF3A" w14:textId="1D7CDFD8" w:rsidR="004C43D6" w:rsidRPr="00F724C3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F724C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Wartość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rozliczonej</w:t>
            </w:r>
            <w:r w:rsidRPr="00F724C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Pr="00656D8F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pożyczki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Pr="00342A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inwestycyjnej/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kredyt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u</w:t>
            </w:r>
            <w:r w:rsidRPr="00342A6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 xml:space="preserve"> inwestycyjn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ego</w:t>
            </w:r>
          </w:p>
          <w:p w14:paraId="4A010CCA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 w:rsidRPr="00BD7678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[PLN]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5548E7B" w14:textId="77777777" w:rsidR="004C43D6" w:rsidRPr="00F724C3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Podmiot, na rzecz którego usługi zostały wykonane lub są wykonywane</w:t>
            </w:r>
          </w:p>
        </w:tc>
      </w:tr>
      <w:tr w:rsidR="004C43D6" w:rsidRPr="007B6A1E" w14:paraId="14217952" w14:textId="77777777" w:rsidTr="004C43D6">
        <w:trPr>
          <w:trHeight w:val="250"/>
        </w:trPr>
        <w:tc>
          <w:tcPr>
            <w:tcW w:w="704" w:type="dxa"/>
            <w:vAlign w:val="center"/>
          </w:tcPr>
          <w:p w14:paraId="4559AF87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 w:rsidRPr="0081577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693" w:type="dxa"/>
            <w:vAlign w:val="center"/>
          </w:tcPr>
          <w:p w14:paraId="1CAFAFD4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1AF90D11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5F770FBA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75A34881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4C43D6" w:rsidRPr="007B6A1E" w14:paraId="0B2A33FC" w14:textId="77777777" w:rsidTr="004C43D6">
        <w:trPr>
          <w:trHeight w:val="250"/>
        </w:trPr>
        <w:tc>
          <w:tcPr>
            <w:tcW w:w="704" w:type="dxa"/>
            <w:vAlign w:val="center"/>
          </w:tcPr>
          <w:p w14:paraId="63380D63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 w:rsidRPr="0081577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693" w:type="dxa"/>
            <w:vAlign w:val="center"/>
          </w:tcPr>
          <w:p w14:paraId="78667D8E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EEBB4B0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037F8069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4D6DDFA9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4C43D6" w:rsidRPr="007B6A1E" w14:paraId="64EEBFEB" w14:textId="77777777" w:rsidTr="004C43D6">
        <w:trPr>
          <w:trHeight w:val="250"/>
        </w:trPr>
        <w:tc>
          <w:tcPr>
            <w:tcW w:w="704" w:type="dxa"/>
            <w:vAlign w:val="center"/>
          </w:tcPr>
          <w:p w14:paraId="6D18F900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 w:rsidRPr="0081577D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693" w:type="dxa"/>
            <w:vAlign w:val="center"/>
          </w:tcPr>
          <w:p w14:paraId="72156683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3A0AB6FC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481AC414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45E107A3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4C43D6" w:rsidRPr="007B6A1E" w14:paraId="0179463D" w14:textId="77777777" w:rsidTr="004C43D6">
        <w:trPr>
          <w:trHeight w:val="250"/>
        </w:trPr>
        <w:tc>
          <w:tcPr>
            <w:tcW w:w="704" w:type="dxa"/>
            <w:vAlign w:val="center"/>
          </w:tcPr>
          <w:p w14:paraId="3645940E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693" w:type="dxa"/>
            <w:vAlign w:val="center"/>
          </w:tcPr>
          <w:p w14:paraId="264DB654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E5874CF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7285D6D4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138F749C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4C43D6" w:rsidRPr="007B6A1E" w14:paraId="5F85981E" w14:textId="77777777" w:rsidTr="004C43D6">
        <w:trPr>
          <w:trHeight w:val="250"/>
        </w:trPr>
        <w:tc>
          <w:tcPr>
            <w:tcW w:w="704" w:type="dxa"/>
            <w:vAlign w:val="center"/>
          </w:tcPr>
          <w:p w14:paraId="2488432A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693" w:type="dxa"/>
            <w:vAlign w:val="center"/>
          </w:tcPr>
          <w:p w14:paraId="1A857429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CC5F5F8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2179D53E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59F678D0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4C43D6" w:rsidRPr="007B6A1E" w14:paraId="29424DDF" w14:textId="77777777" w:rsidTr="004C43D6">
        <w:trPr>
          <w:trHeight w:val="250"/>
        </w:trPr>
        <w:tc>
          <w:tcPr>
            <w:tcW w:w="704" w:type="dxa"/>
            <w:vAlign w:val="center"/>
          </w:tcPr>
          <w:p w14:paraId="2329A33F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693" w:type="dxa"/>
            <w:vAlign w:val="center"/>
          </w:tcPr>
          <w:p w14:paraId="0F687464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3545E543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55791960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21CF5025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4C43D6" w:rsidRPr="007B6A1E" w14:paraId="1FAC7B50" w14:textId="77777777" w:rsidTr="004C43D6">
        <w:trPr>
          <w:trHeight w:val="250"/>
        </w:trPr>
        <w:tc>
          <w:tcPr>
            <w:tcW w:w="704" w:type="dxa"/>
            <w:vAlign w:val="center"/>
          </w:tcPr>
          <w:p w14:paraId="6FB220DA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2693" w:type="dxa"/>
            <w:vAlign w:val="center"/>
          </w:tcPr>
          <w:p w14:paraId="1FA337EB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53A4FB6D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7B4E6241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091C59C4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4C43D6" w:rsidRPr="007B6A1E" w14:paraId="548930B4" w14:textId="77777777" w:rsidTr="004C43D6">
        <w:trPr>
          <w:trHeight w:val="250"/>
        </w:trPr>
        <w:tc>
          <w:tcPr>
            <w:tcW w:w="704" w:type="dxa"/>
            <w:vAlign w:val="center"/>
          </w:tcPr>
          <w:p w14:paraId="37036E00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2693" w:type="dxa"/>
            <w:vAlign w:val="center"/>
          </w:tcPr>
          <w:p w14:paraId="199FC9D9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220F4720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3F28606E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0B083295" w14:textId="77777777" w:rsidR="004C43D6" w:rsidRPr="0081577D" w:rsidRDefault="004C43D6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57477E" w:rsidRPr="007B6A1E" w14:paraId="363D1B44" w14:textId="77777777" w:rsidTr="004C43D6">
        <w:trPr>
          <w:trHeight w:val="250"/>
        </w:trPr>
        <w:tc>
          <w:tcPr>
            <w:tcW w:w="704" w:type="dxa"/>
            <w:vAlign w:val="center"/>
          </w:tcPr>
          <w:p w14:paraId="1186F48B" w14:textId="553D1653" w:rsidR="0057477E" w:rsidRDefault="0057477E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2693" w:type="dxa"/>
            <w:vAlign w:val="center"/>
          </w:tcPr>
          <w:p w14:paraId="01602036" w14:textId="77777777" w:rsidR="0057477E" w:rsidRPr="0081577D" w:rsidRDefault="0057477E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5FC0756E" w14:textId="77777777" w:rsidR="0057477E" w:rsidRPr="0081577D" w:rsidRDefault="0057477E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7565F78B" w14:textId="77777777" w:rsidR="0057477E" w:rsidRPr="0081577D" w:rsidRDefault="0057477E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63D67B17" w14:textId="77777777" w:rsidR="0057477E" w:rsidRPr="0081577D" w:rsidRDefault="0057477E" w:rsidP="004C43D6">
            <w:pPr>
              <w:suppressAutoHyphens w:val="0"/>
              <w:ind w:left="368" w:hanging="368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4C43D6" w:rsidRPr="007B6A1E" w14:paraId="10A112D1" w14:textId="77777777" w:rsidTr="004C43D6">
        <w:trPr>
          <w:trHeight w:val="250"/>
        </w:trPr>
        <w:tc>
          <w:tcPr>
            <w:tcW w:w="5949" w:type="dxa"/>
            <w:gridSpan w:val="3"/>
            <w:vAlign w:val="center"/>
          </w:tcPr>
          <w:p w14:paraId="2E1E5A89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</w:pPr>
            <w:r w:rsidRPr="0081577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2410" w:type="dxa"/>
            <w:vAlign w:val="center"/>
          </w:tcPr>
          <w:p w14:paraId="5D83F7E2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2AC98932" w14:textId="77777777" w:rsidR="004C43D6" w:rsidRPr="0081577D" w:rsidRDefault="004C43D6" w:rsidP="004C43D6">
            <w:pPr>
              <w:suppressAutoHyphens w:val="0"/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</w:tbl>
    <w:p w14:paraId="3A57A508" w14:textId="790D0054" w:rsidR="004C43D6" w:rsidRPr="00F724C3" w:rsidRDefault="004C43D6" w:rsidP="004C43D6">
      <w:pPr>
        <w:suppressAutoHyphens w:val="0"/>
        <w:spacing w:line="276" w:lineRule="auto"/>
        <w:ind w:right="706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F03E3E0" w14:textId="77777777" w:rsidR="002449A8" w:rsidRPr="007B6A1E" w:rsidRDefault="002449A8" w:rsidP="00472CEA">
      <w:pPr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3BA0A5F5" w14:textId="6C9BD699" w:rsidR="001746E7" w:rsidRPr="007B6A1E" w:rsidRDefault="001746E7" w:rsidP="002C2FAE">
      <w:pPr>
        <w:spacing w:before="720"/>
        <w:jc w:val="both"/>
        <w:rPr>
          <w:rFonts w:asciiTheme="minorHAnsi" w:hAnsiTheme="minorHAnsi" w:cstheme="minorHAnsi"/>
          <w:bCs/>
          <w:color w:val="4472C4" w:themeColor="accent1"/>
          <w:kern w:val="1"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b/>
          <w:sz w:val="22"/>
          <w:szCs w:val="22"/>
          <w:lang w:eastAsia="ar-SA"/>
        </w:rPr>
        <w:t>UWAGA:</w:t>
      </w:r>
      <w:r w:rsidRPr="007B6A1E">
        <w:rPr>
          <w:rFonts w:asciiTheme="minorHAnsi" w:hAnsiTheme="minorHAnsi" w:cstheme="minorHAnsi"/>
          <w:sz w:val="22"/>
          <w:szCs w:val="22"/>
          <w:lang w:eastAsia="ar-SA"/>
        </w:rPr>
        <w:t xml:space="preserve"> Do wykazu należy załączyć dowody określające czy te usługi zostały wykonane należycie</w:t>
      </w:r>
      <w:r w:rsidR="00E00D0B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56F813CA" w14:textId="47D388BB" w:rsidR="00096E6B" w:rsidRPr="00266297" w:rsidRDefault="00472CEA" w:rsidP="00F31945">
      <w:pPr>
        <w:suppressAutoHyphens w:val="0"/>
        <w:rPr>
          <w:rFonts w:asciiTheme="minorHAnsi" w:hAnsiTheme="minorHAnsi" w:cstheme="minorHAnsi"/>
          <w:color w:val="FF0000"/>
          <w:sz w:val="22"/>
          <w:szCs w:val="22"/>
        </w:rPr>
      </w:pPr>
      <w:r w:rsidRPr="00266297">
        <w:rPr>
          <w:rFonts w:asciiTheme="minorHAnsi" w:hAnsiTheme="minorHAnsi" w:cstheme="minorHAnsi"/>
          <w:bCs/>
          <w:color w:val="FF0000"/>
          <w:kern w:val="1"/>
          <w:sz w:val="22"/>
          <w:szCs w:val="22"/>
          <w:lang w:eastAsia="ar-SA"/>
        </w:rPr>
        <w:t>Uwaga! Dokument należy opatrzyć kwalifikowanym podpisem elektroniczny</w:t>
      </w:r>
    </w:p>
    <w:sectPr w:rsidR="00096E6B" w:rsidRPr="00266297" w:rsidSect="00F319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276" w:bottom="1418" w:left="1418" w:header="284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0DCD" w14:textId="77777777" w:rsidR="00B51BB6" w:rsidRDefault="00B51BB6">
      <w:r>
        <w:separator/>
      </w:r>
    </w:p>
  </w:endnote>
  <w:endnote w:type="continuationSeparator" w:id="0">
    <w:p w14:paraId="5C7A3A47" w14:textId="77777777" w:rsidR="00B51BB6" w:rsidRDefault="00B51BB6">
      <w:r>
        <w:continuationSeparator/>
      </w:r>
    </w:p>
  </w:endnote>
  <w:endnote w:type="continuationNotice" w:id="1">
    <w:p w14:paraId="105DD07F" w14:textId="77777777" w:rsidR="00B51BB6" w:rsidRDefault="00B51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87A8A" w14:textId="77777777" w:rsidR="00C83A8D" w:rsidRDefault="00C83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3D71" w14:textId="77777777" w:rsidR="00EF6586" w:rsidRDefault="00EF6586" w:rsidP="00EF6586">
    <w:pPr>
      <w:pStyle w:val="Stopka"/>
      <w:ind w:right="-853"/>
      <w:rPr>
        <w:noProof/>
      </w:rPr>
    </w:pPr>
    <w:r w:rsidRPr="00C9501D">
      <w:rPr>
        <w:noProof/>
      </w:rPr>
      <w:drawing>
        <wp:anchor distT="0" distB="0" distL="114300" distR="114300" simplePos="0" relativeHeight="251658242" behindDoc="0" locked="0" layoutInCell="1" allowOverlap="1" wp14:anchorId="495E5D1C" wp14:editId="4426CA39">
          <wp:simplePos x="0" y="0"/>
          <wp:positionH relativeFrom="column">
            <wp:posOffset>2586964</wp:posOffset>
          </wp:positionH>
          <wp:positionV relativeFrom="paragraph">
            <wp:posOffset>98095</wp:posOffset>
          </wp:positionV>
          <wp:extent cx="3761740" cy="821055"/>
          <wp:effectExtent l="0" t="0" r="0" b="0"/>
          <wp:wrapNone/>
          <wp:docPr id="1589995508" name="Obraz 158999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0E321" w14:textId="77777777" w:rsidR="00EF6586" w:rsidRDefault="00EF6586" w:rsidP="00EF6586">
    <w:pPr>
      <w:pStyle w:val="Stopka"/>
      <w:ind w:right="-853"/>
      <w:rPr>
        <w:noProof/>
      </w:rPr>
    </w:pPr>
  </w:p>
  <w:p w14:paraId="661642FA" w14:textId="77777777" w:rsidR="00EF6586" w:rsidRPr="007F7AAD" w:rsidRDefault="00EF6586" w:rsidP="00EF6586">
    <w:pPr>
      <w:pStyle w:val="Stopka"/>
      <w:ind w:left="-851" w:right="-851"/>
      <w:contextualSpacing/>
      <w:rPr>
        <w:noProof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3" behindDoc="0" locked="0" layoutInCell="1" allowOverlap="1" wp14:anchorId="1F28B863" wp14:editId="783672F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55087A" id="Łącznik prosty 2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  <w:r w:rsidRPr="00C9501D">
      <w:rPr>
        <w:noProof/>
      </w:rPr>
      <w:t xml:space="preserve">Program </w:t>
    </w:r>
    <w:r>
      <w:rPr>
        <w:noProof/>
      </w:rPr>
      <w:t xml:space="preserve">Regionalny </w:t>
    </w:r>
    <w:r w:rsidRPr="00474223">
      <w:rPr>
        <w:noProof/>
      </w:rPr>
      <w:t xml:space="preserve">Fundusze Europejskie </w:t>
    </w:r>
    <w:r>
      <w:rPr>
        <w:noProof/>
      </w:rPr>
      <w:br/>
    </w:r>
    <w:r w:rsidRPr="00474223">
      <w:rPr>
        <w:noProof/>
      </w:rPr>
      <w:t>dla Pomorza 2021-2027</w:t>
    </w:r>
  </w:p>
  <w:p w14:paraId="7F14506D" w14:textId="77777777" w:rsidR="00EF6586" w:rsidRPr="004C04A6" w:rsidRDefault="00EF6586" w:rsidP="00EF6586">
    <w:pPr>
      <w:spacing w:line="259" w:lineRule="auto"/>
      <w:rPr>
        <w:rFonts w:ascii="Fira Sans Condensed" w:hAnsi="Fira Sans Condensed"/>
      </w:rPr>
    </w:pPr>
  </w:p>
  <w:p w14:paraId="227F9FA2" w14:textId="77777777" w:rsidR="0044680A" w:rsidRDefault="004468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88BCE" w14:textId="77777777" w:rsidR="00754C3C" w:rsidRDefault="00077773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1" behindDoc="1" locked="0" layoutInCell="1" allowOverlap="1" wp14:anchorId="7BBD60FC" wp14:editId="2B3E9165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58042568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5C8E42" wp14:editId="6BCA4726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889528898" name="Obraz 1889528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470A0" w14:textId="77777777" w:rsidR="00B51BB6" w:rsidRDefault="00B51BB6">
      <w:r>
        <w:separator/>
      </w:r>
    </w:p>
  </w:footnote>
  <w:footnote w:type="continuationSeparator" w:id="0">
    <w:p w14:paraId="5B6E5FEE" w14:textId="77777777" w:rsidR="00B51BB6" w:rsidRDefault="00B51BB6">
      <w:r>
        <w:continuationSeparator/>
      </w:r>
    </w:p>
  </w:footnote>
  <w:footnote w:type="continuationNotice" w:id="1">
    <w:p w14:paraId="574F78CE" w14:textId="77777777" w:rsidR="00B51BB6" w:rsidRDefault="00B51B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D6A" w14:textId="77777777" w:rsidR="00C83A8D" w:rsidRDefault="00C83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5F8CC" w14:textId="0AAE0BBF" w:rsidR="006B7A64" w:rsidRPr="007B1635" w:rsidRDefault="00370889" w:rsidP="00370889">
    <w:pPr>
      <w:tabs>
        <w:tab w:val="center" w:pos="4536"/>
      </w:tabs>
      <w:ind w:left="-851" w:right="-853"/>
      <w:jc w:val="center"/>
      <w:rPr>
        <w:rFonts w:ascii="Arial" w:hAnsi="Arial" w:cs="Arial"/>
        <w:color w:val="00000A"/>
        <w:kern w:val="1"/>
        <w:sz w:val="20"/>
        <w:szCs w:val="20"/>
        <w:lang w:eastAsia="ar-SA"/>
      </w:rPr>
    </w:pPr>
    <w:r>
      <w:rPr>
        <w:noProof/>
      </w:rPr>
      <w:drawing>
        <wp:inline distT="0" distB="0" distL="0" distR="0" wp14:anchorId="520542CD" wp14:editId="0021DBE3">
          <wp:extent cx="6563999" cy="646268"/>
          <wp:effectExtent l="0" t="0" r="0" b="1905"/>
          <wp:docPr id="1509154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310213" name="Obraz 298310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4525" cy="6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50C9" w14:textId="77777777" w:rsidR="00544874" w:rsidRPr="00544874" w:rsidRDefault="389BFF03" w:rsidP="00544874">
    <w:pPr>
      <w:tabs>
        <w:tab w:val="center" w:pos="4536"/>
        <w:tab w:val="right" w:pos="9072"/>
      </w:tabs>
      <w:jc w:val="both"/>
      <w:rPr>
        <w:rFonts w:ascii="Arial" w:hAnsi="Arial" w:cs="Arial"/>
        <w:color w:val="00000A"/>
        <w:kern w:val="1"/>
        <w:sz w:val="20"/>
        <w:szCs w:val="20"/>
        <w:lang w:eastAsia="ar-SA"/>
      </w:rPr>
    </w:pPr>
    <w:bookmarkStart w:id="0" w:name="_Hlk40600549"/>
    <w:bookmarkStart w:id="1" w:name="_Hlk40600550"/>
    <w:r>
      <w:rPr>
        <w:noProof/>
        <w:lang w:eastAsia="pl-PL"/>
      </w:rPr>
      <w:drawing>
        <wp:inline distT="0" distB="0" distL="0" distR="0" wp14:anchorId="6E5F5134" wp14:editId="59BB2669">
          <wp:extent cx="1524000" cy="298450"/>
          <wp:effectExtent l="0" t="0" r="0" b="0"/>
          <wp:docPr id="607168442" name="Obraz 607168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p w14:paraId="390D1A8B" w14:textId="77777777" w:rsidR="006B7A64" w:rsidRPr="00544874" w:rsidRDefault="006B7A64" w:rsidP="00544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24BDC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bCs/>
        <w:sz w:val="20"/>
        <w:szCs w:val="20"/>
        <w:lang w:eastAsia="ar-S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D667D8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5" w15:restartNumberingAfterBreak="0">
    <w:nsid w:val="00000006"/>
    <w:multiLevelType w:val="multilevel"/>
    <w:tmpl w:val="F64A2CE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3BB887B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</w:abstractNum>
  <w:abstractNum w:abstractNumId="11" w15:restartNumberingAfterBreak="0">
    <w:nsid w:val="0000000C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</w:abstractNum>
  <w:abstractNum w:abstractNumId="12" w15:restartNumberingAfterBreak="0">
    <w:nsid w:val="0000000D"/>
    <w:multiLevelType w:val="multilevel"/>
    <w:tmpl w:val="845085E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ACE8C91E"/>
    <w:name w:val="WW8Num1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Palatino Linotype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9" w15:restartNumberingAfterBreak="0">
    <w:nsid w:val="00000014"/>
    <w:multiLevelType w:val="singleLevel"/>
    <w:tmpl w:val="8A5C9614"/>
    <w:lvl w:ilvl="0">
      <w:start w:val="1"/>
      <w:numFmt w:val="decimal"/>
      <w:pStyle w:val="Tiret1"/>
      <w:lvlText w:val="%1."/>
      <w:lvlJc w:val="left"/>
      <w:pPr>
        <w:ind w:left="121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</w:abstractNum>
  <w:abstractNum w:abstractNumId="22" w15:restartNumberingAfterBreak="0">
    <w:nsid w:val="00000017"/>
    <w:multiLevelType w:val="multilevel"/>
    <w:tmpl w:val="0AB2B43E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CCC3B50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highlight w:val="yellow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C"/>
    <w:multiLevelType w:val="singleLevel"/>
    <w:tmpl w:val="B4B29FE2"/>
    <w:lvl w:ilvl="0">
      <w:start w:val="1"/>
      <w:numFmt w:val="decimal"/>
      <w:pStyle w:val="Tiret0"/>
      <w:lvlText w:val="%1."/>
      <w:lvlJc w:val="left"/>
      <w:pPr>
        <w:ind w:left="360" w:hanging="360"/>
      </w:pPr>
      <w:rPr>
        <w:b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3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hint="default"/>
        <w:b/>
        <w:bCs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8" w15:restartNumberingAfterBreak="0">
    <w:nsid w:val="0000002A"/>
    <w:multiLevelType w:val="singleLevel"/>
    <w:tmpl w:val="BF5838BC"/>
    <w:name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z w:val="20"/>
        <w:szCs w:val="20"/>
      </w:rPr>
    </w:lvl>
  </w:abstractNum>
  <w:abstractNum w:abstractNumId="39" w15:restartNumberingAfterBreak="0">
    <w:nsid w:val="00000031"/>
    <w:multiLevelType w:val="singleLevel"/>
    <w:tmpl w:val="080C0730"/>
    <w:name w:val="WW8Num5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</w:abstractNum>
  <w:abstractNum w:abstractNumId="40" w15:restartNumberingAfterBreak="0">
    <w:nsid w:val="1150A8B7"/>
    <w:multiLevelType w:val="hybridMultilevel"/>
    <w:tmpl w:val="94642678"/>
    <w:lvl w:ilvl="0" w:tplc="10B2CC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263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8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C8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F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E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C0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25928C2"/>
    <w:multiLevelType w:val="hybridMultilevel"/>
    <w:tmpl w:val="6F50CC0C"/>
    <w:lvl w:ilvl="0" w:tplc="8E305950">
      <w:start w:val="1"/>
      <w:numFmt w:val="decimal"/>
      <w:lvlText w:val="%1."/>
      <w:lvlJc w:val="left"/>
      <w:pPr>
        <w:ind w:left="720" w:hanging="360"/>
      </w:pPr>
    </w:lvl>
    <w:lvl w:ilvl="1" w:tplc="EEE6B628">
      <w:start w:val="1"/>
      <w:numFmt w:val="lowerLetter"/>
      <w:lvlText w:val="%2."/>
      <w:lvlJc w:val="left"/>
      <w:pPr>
        <w:ind w:left="1440" w:hanging="360"/>
      </w:pPr>
    </w:lvl>
    <w:lvl w:ilvl="2" w:tplc="C414A870">
      <w:start w:val="1"/>
      <w:numFmt w:val="lowerRoman"/>
      <w:lvlText w:val="%3."/>
      <w:lvlJc w:val="right"/>
      <w:pPr>
        <w:ind w:left="2160" w:hanging="180"/>
      </w:pPr>
    </w:lvl>
    <w:lvl w:ilvl="3" w:tplc="7B168A32">
      <w:start w:val="1"/>
      <w:numFmt w:val="decimal"/>
      <w:lvlText w:val="%4."/>
      <w:lvlJc w:val="left"/>
      <w:pPr>
        <w:ind w:left="2880" w:hanging="360"/>
      </w:pPr>
    </w:lvl>
    <w:lvl w:ilvl="4" w:tplc="0B5E638C">
      <w:start w:val="1"/>
      <w:numFmt w:val="lowerLetter"/>
      <w:lvlText w:val="%5."/>
      <w:lvlJc w:val="left"/>
      <w:pPr>
        <w:ind w:left="3600" w:hanging="360"/>
      </w:pPr>
    </w:lvl>
    <w:lvl w:ilvl="5" w:tplc="4C7C92EE">
      <w:start w:val="1"/>
      <w:numFmt w:val="lowerRoman"/>
      <w:lvlText w:val="%6."/>
      <w:lvlJc w:val="right"/>
      <w:pPr>
        <w:ind w:left="4320" w:hanging="180"/>
      </w:pPr>
    </w:lvl>
    <w:lvl w:ilvl="6" w:tplc="521C8CDA">
      <w:start w:val="1"/>
      <w:numFmt w:val="decimal"/>
      <w:lvlText w:val="%7."/>
      <w:lvlJc w:val="left"/>
      <w:pPr>
        <w:ind w:left="5040" w:hanging="360"/>
      </w:pPr>
    </w:lvl>
    <w:lvl w:ilvl="7" w:tplc="F58C945C">
      <w:start w:val="1"/>
      <w:numFmt w:val="lowerLetter"/>
      <w:lvlText w:val="%8."/>
      <w:lvlJc w:val="left"/>
      <w:pPr>
        <w:ind w:left="5760" w:hanging="360"/>
      </w:pPr>
    </w:lvl>
    <w:lvl w:ilvl="8" w:tplc="354ADC0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3AD3"/>
    <w:multiLevelType w:val="hybridMultilevel"/>
    <w:tmpl w:val="D1C29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EA5CEA"/>
    <w:multiLevelType w:val="hybridMultilevel"/>
    <w:tmpl w:val="DDB4F30A"/>
    <w:name w:val="WW8Num1522"/>
    <w:lvl w:ilvl="0" w:tplc="00000010">
      <w:start w:val="1"/>
      <w:numFmt w:val="decimal"/>
      <w:lvlText w:val="%1."/>
      <w:lvlJc w:val="left"/>
      <w:pPr>
        <w:ind w:left="1353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 w:tplc="25B26DD4">
      <w:start w:val="1"/>
      <w:numFmt w:val="decimal"/>
      <w:lvlText w:val="%2."/>
      <w:lvlJc w:val="left"/>
      <w:pPr>
        <w:ind w:left="2073" w:hanging="360"/>
      </w:pPr>
      <w:rPr>
        <w:rFonts w:ascii="Arial" w:hAnsi="Arial" w:cs="Arial" w:hint="default"/>
        <w:b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20DF3D1E"/>
    <w:multiLevelType w:val="hybridMultilevel"/>
    <w:tmpl w:val="BABE824E"/>
    <w:lvl w:ilvl="0" w:tplc="C860BE48">
      <w:start w:val="1"/>
      <w:numFmt w:val="bullet"/>
      <w:lvlText w:val="‒"/>
      <w:lvlJc w:val="left"/>
      <w:pPr>
        <w:ind w:left="86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22833B7B"/>
    <w:multiLevelType w:val="hybridMultilevel"/>
    <w:tmpl w:val="8D8244C8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04150011">
      <w:start w:val="1"/>
      <w:numFmt w:val="decimal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24132201"/>
    <w:multiLevelType w:val="hybridMultilevel"/>
    <w:tmpl w:val="D1C299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490BB"/>
    <w:multiLevelType w:val="hybridMultilevel"/>
    <w:tmpl w:val="EE306B42"/>
    <w:lvl w:ilvl="0" w:tplc="2EB64D30">
      <w:start w:val="1"/>
      <w:numFmt w:val="decimal"/>
      <w:lvlText w:val="%1."/>
      <w:lvlJc w:val="left"/>
      <w:pPr>
        <w:ind w:left="720" w:hanging="360"/>
      </w:pPr>
    </w:lvl>
    <w:lvl w:ilvl="1" w:tplc="B0F419F0">
      <w:start w:val="1"/>
      <w:numFmt w:val="lowerLetter"/>
      <w:lvlText w:val="%2."/>
      <w:lvlJc w:val="left"/>
      <w:pPr>
        <w:ind w:left="1440" w:hanging="360"/>
      </w:pPr>
    </w:lvl>
    <w:lvl w:ilvl="2" w:tplc="65B2F206">
      <w:start w:val="1"/>
      <w:numFmt w:val="lowerRoman"/>
      <w:lvlText w:val="%3."/>
      <w:lvlJc w:val="right"/>
      <w:pPr>
        <w:ind w:left="2160" w:hanging="180"/>
      </w:pPr>
    </w:lvl>
    <w:lvl w:ilvl="3" w:tplc="8EF4D218">
      <w:start w:val="1"/>
      <w:numFmt w:val="decimal"/>
      <w:lvlText w:val="%4."/>
      <w:lvlJc w:val="left"/>
      <w:pPr>
        <w:ind w:left="2880" w:hanging="360"/>
      </w:pPr>
    </w:lvl>
    <w:lvl w:ilvl="4" w:tplc="98406AA8">
      <w:start w:val="1"/>
      <w:numFmt w:val="lowerLetter"/>
      <w:lvlText w:val="%5."/>
      <w:lvlJc w:val="left"/>
      <w:pPr>
        <w:ind w:left="3600" w:hanging="360"/>
      </w:pPr>
    </w:lvl>
    <w:lvl w:ilvl="5" w:tplc="31CCB46E">
      <w:start w:val="1"/>
      <w:numFmt w:val="lowerRoman"/>
      <w:lvlText w:val="%6."/>
      <w:lvlJc w:val="right"/>
      <w:pPr>
        <w:ind w:left="4320" w:hanging="180"/>
      </w:pPr>
    </w:lvl>
    <w:lvl w:ilvl="6" w:tplc="56C43956">
      <w:start w:val="1"/>
      <w:numFmt w:val="decimal"/>
      <w:lvlText w:val="%7."/>
      <w:lvlJc w:val="left"/>
      <w:pPr>
        <w:ind w:left="5040" w:hanging="360"/>
      </w:pPr>
    </w:lvl>
    <w:lvl w:ilvl="7" w:tplc="F4A61A7A">
      <w:start w:val="1"/>
      <w:numFmt w:val="lowerLetter"/>
      <w:lvlText w:val="%8."/>
      <w:lvlJc w:val="left"/>
      <w:pPr>
        <w:ind w:left="5760" w:hanging="360"/>
      </w:pPr>
    </w:lvl>
    <w:lvl w:ilvl="8" w:tplc="1870FBB6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D4B8EE"/>
    <w:multiLevelType w:val="hybridMultilevel"/>
    <w:tmpl w:val="D36689B2"/>
    <w:lvl w:ilvl="0" w:tplc="EF289598">
      <w:start w:val="1"/>
      <w:numFmt w:val="lowerLetter"/>
      <w:lvlText w:val="%1."/>
      <w:lvlJc w:val="left"/>
      <w:pPr>
        <w:ind w:left="720" w:hanging="360"/>
      </w:pPr>
    </w:lvl>
    <w:lvl w:ilvl="1" w:tplc="501E0C80">
      <w:start w:val="1"/>
      <w:numFmt w:val="lowerLetter"/>
      <w:lvlText w:val="%2."/>
      <w:lvlJc w:val="left"/>
      <w:pPr>
        <w:ind w:left="1440" w:hanging="360"/>
      </w:pPr>
    </w:lvl>
    <w:lvl w:ilvl="2" w:tplc="E7BEEA88">
      <w:start w:val="1"/>
      <w:numFmt w:val="lowerRoman"/>
      <w:lvlText w:val="%3."/>
      <w:lvlJc w:val="right"/>
      <w:pPr>
        <w:ind w:left="2160" w:hanging="180"/>
      </w:pPr>
    </w:lvl>
    <w:lvl w:ilvl="3" w:tplc="FE92E4F6">
      <w:start w:val="1"/>
      <w:numFmt w:val="decimal"/>
      <w:lvlText w:val="%4."/>
      <w:lvlJc w:val="left"/>
      <w:pPr>
        <w:ind w:left="2880" w:hanging="360"/>
      </w:pPr>
    </w:lvl>
    <w:lvl w:ilvl="4" w:tplc="60DC30D6">
      <w:start w:val="1"/>
      <w:numFmt w:val="lowerLetter"/>
      <w:lvlText w:val="%5."/>
      <w:lvlJc w:val="left"/>
      <w:pPr>
        <w:ind w:left="3600" w:hanging="360"/>
      </w:pPr>
    </w:lvl>
    <w:lvl w:ilvl="5" w:tplc="F6581DF6">
      <w:start w:val="1"/>
      <w:numFmt w:val="lowerRoman"/>
      <w:lvlText w:val="%6."/>
      <w:lvlJc w:val="right"/>
      <w:pPr>
        <w:ind w:left="4320" w:hanging="180"/>
      </w:pPr>
    </w:lvl>
    <w:lvl w:ilvl="6" w:tplc="AFE223CE">
      <w:start w:val="1"/>
      <w:numFmt w:val="decimal"/>
      <w:lvlText w:val="%7."/>
      <w:lvlJc w:val="left"/>
      <w:pPr>
        <w:ind w:left="5040" w:hanging="360"/>
      </w:pPr>
    </w:lvl>
    <w:lvl w:ilvl="7" w:tplc="15B2CB0E">
      <w:start w:val="1"/>
      <w:numFmt w:val="lowerLetter"/>
      <w:lvlText w:val="%8."/>
      <w:lvlJc w:val="left"/>
      <w:pPr>
        <w:ind w:left="5760" w:hanging="360"/>
      </w:pPr>
    </w:lvl>
    <w:lvl w:ilvl="8" w:tplc="524230B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5F08F8"/>
    <w:multiLevelType w:val="hybridMultilevel"/>
    <w:tmpl w:val="E716DE30"/>
    <w:lvl w:ilvl="0" w:tplc="8272F6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1" w15:restartNumberingAfterBreak="0">
    <w:nsid w:val="31C92686"/>
    <w:multiLevelType w:val="hybridMultilevel"/>
    <w:tmpl w:val="90569E9C"/>
    <w:lvl w:ilvl="0" w:tplc="32BE1778">
      <w:start w:val="1"/>
      <w:numFmt w:val="lowerLetter"/>
      <w:lvlText w:val="%1."/>
      <w:lvlJc w:val="left"/>
      <w:pPr>
        <w:ind w:left="720" w:hanging="360"/>
      </w:pPr>
    </w:lvl>
    <w:lvl w:ilvl="1" w:tplc="D27A4332">
      <w:start w:val="1"/>
      <w:numFmt w:val="lowerLetter"/>
      <w:lvlText w:val="%2."/>
      <w:lvlJc w:val="left"/>
      <w:pPr>
        <w:ind w:left="1440" w:hanging="360"/>
      </w:pPr>
    </w:lvl>
    <w:lvl w:ilvl="2" w:tplc="4F388C2E">
      <w:start w:val="1"/>
      <w:numFmt w:val="lowerRoman"/>
      <w:lvlText w:val="%3."/>
      <w:lvlJc w:val="right"/>
      <w:pPr>
        <w:ind w:left="2160" w:hanging="180"/>
      </w:pPr>
    </w:lvl>
    <w:lvl w:ilvl="3" w:tplc="39805C5C">
      <w:start w:val="1"/>
      <w:numFmt w:val="decimal"/>
      <w:lvlText w:val="%4."/>
      <w:lvlJc w:val="left"/>
      <w:pPr>
        <w:ind w:left="2880" w:hanging="360"/>
      </w:pPr>
    </w:lvl>
    <w:lvl w:ilvl="4" w:tplc="C2FA8800">
      <w:start w:val="1"/>
      <w:numFmt w:val="lowerLetter"/>
      <w:lvlText w:val="%5."/>
      <w:lvlJc w:val="left"/>
      <w:pPr>
        <w:ind w:left="3600" w:hanging="360"/>
      </w:pPr>
    </w:lvl>
    <w:lvl w:ilvl="5" w:tplc="1220C7F2">
      <w:start w:val="1"/>
      <w:numFmt w:val="lowerRoman"/>
      <w:lvlText w:val="%6."/>
      <w:lvlJc w:val="right"/>
      <w:pPr>
        <w:ind w:left="4320" w:hanging="180"/>
      </w:pPr>
    </w:lvl>
    <w:lvl w:ilvl="6" w:tplc="1B74897E">
      <w:start w:val="1"/>
      <w:numFmt w:val="decimal"/>
      <w:lvlText w:val="%7."/>
      <w:lvlJc w:val="left"/>
      <w:pPr>
        <w:ind w:left="5040" w:hanging="360"/>
      </w:pPr>
    </w:lvl>
    <w:lvl w:ilvl="7" w:tplc="1AA48550">
      <w:start w:val="1"/>
      <w:numFmt w:val="lowerLetter"/>
      <w:lvlText w:val="%8."/>
      <w:lvlJc w:val="left"/>
      <w:pPr>
        <w:ind w:left="5760" w:hanging="360"/>
      </w:pPr>
    </w:lvl>
    <w:lvl w:ilvl="8" w:tplc="ECAE527A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33D68"/>
    <w:multiLevelType w:val="hybridMultilevel"/>
    <w:tmpl w:val="231A06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650FD4"/>
    <w:multiLevelType w:val="hybridMultilevel"/>
    <w:tmpl w:val="E5EAFBE2"/>
    <w:name w:val="WW8Num92"/>
    <w:lvl w:ilvl="0" w:tplc="8FA67ED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13DF77"/>
    <w:multiLevelType w:val="hybridMultilevel"/>
    <w:tmpl w:val="1AB4D53A"/>
    <w:lvl w:ilvl="0" w:tplc="C87CD7AC">
      <w:start w:val="1"/>
      <w:numFmt w:val="decimal"/>
      <w:lvlText w:val="%1."/>
      <w:lvlJc w:val="left"/>
      <w:pPr>
        <w:ind w:left="720" w:hanging="360"/>
      </w:pPr>
    </w:lvl>
    <w:lvl w:ilvl="1" w:tplc="5922D3E6">
      <w:start w:val="1"/>
      <w:numFmt w:val="lowerLetter"/>
      <w:lvlText w:val="%2."/>
      <w:lvlJc w:val="left"/>
      <w:pPr>
        <w:ind w:left="1440" w:hanging="360"/>
      </w:pPr>
    </w:lvl>
    <w:lvl w:ilvl="2" w:tplc="C1CAD2DA">
      <w:start w:val="1"/>
      <w:numFmt w:val="lowerRoman"/>
      <w:lvlText w:val="%3."/>
      <w:lvlJc w:val="right"/>
      <w:pPr>
        <w:ind w:left="2160" w:hanging="180"/>
      </w:pPr>
    </w:lvl>
    <w:lvl w:ilvl="3" w:tplc="77B86282">
      <w:start w:val="1"/>
      <w:numFmt w:val="decimal"/>
      <w:lvlText w:val="%4."/>
      <w:lvlJc w:val="left"/>
      <w:pPr>
        <w:ind w:left="2880" w:hanging="360"/>
      </w:pPr>
    </w:lvl>
    <w:lvl w:ilvl="4" w:tplc="7F100BC2">
      <w:start w:val="1"/>
      <w:numFmt w:val="lowerLetter"/>
      <w:lvlText w:val="%5."/>
      <w:lvlJc w:val="left"/>
      <w:pPr>
        <w:ind w:left="3600" w:hanging="360"/>
      </w:pPr>
    </w:lvl>
    <w:lvl w:ilvl="5" w:tplc="91DACBD2">
      <w:start w:val="1"/>
      <w:numFmt w:val="lowerRoman"/>
      <w:lvlText w:val="%6."/>
      <w:lvlJc w:val="right"/>
      <w:pPr>
        <w:ind w:left="4320" w:hanging="180"/>
      </w:pPr>
    </w:lvl>
    <w:lvl w:ilvl="6" w:tplc="E58CBDC4">
      <w:start w:val="1"/>
      <w:numFmt w:val="decimal"/>
      <w:lvlText w:val="%7."/>
      <w:lvlJc w:val="left"/>
      <w:pPr>
        <w:ind w:left="5040" w:hanging="360"/>
      </w:pPr>
    </w:lvl>
    <w:lvl w:ilvl="7" w:tplc="80A25904">
      <w:start w:val="1"/>
      <w:numFmt w:val="lowerLetter"/>
      <w:lvlText w:val="%8."/>
      <w:lvlJc w:val="left"/>
      <w:pPr>
        <w:ind w:left="5760" w:hanging="360"/>
      </w:pPr>
    </w:lvl>
    <w:lvl w:ilvl="8" w:tplc="51F0DA9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A1A483"/>
    <w:multiLevelType w:val="hybridMultilevel"/>
    <w:tmpl w:val="31DACBD0"/>
    <w:lvl w:ilvl="0" w:tplc="7EEC97C0">
      <w:start w:val="1"/>
      <w:numFmt w:val="lowerLetter"/>
      <w:lvlText w:val="%1."/>
      <w:lvlJc w:val="left"/>
      <w:pPr>
        <w:ind w:left="720" w:hanging="360"/>
      </w:pPr>
    </w:lvl>
    <w:lvl w:ilvl="1" w:tplc="3D6241FC">
      <w:start w:val="1"/>
      <w:numFmt w:val="lowerLetter"/>
      <w:lvlText w:val="%2."/>
      <w:lvlJc w:val="left"/>
      <w:pPr>
        <w:ind w:left="1440" w:hanging="360"/>
      </w:pPr>
    </w:lvl>
    <w:lvl w:ilvl="2" w:tplc="BCC09088">
      <w:start w:val="1"/>
      <w:numFmt w:val="lowerRoman"/>
      <w:lvlText w:val="%3."/>
      <w:lvlJc w:val="right"/>
      <w:pPr>
        <w:ind w:left="2160" w:hanging="180"/>
      </w:pPr>
    </w:lvl>
    <w:lvl w:ilvl="3" w:tplc="37F62128">
      <w:start w:val="1"/>
      <w:numFmt w:val="decimal"/>
      <w:lvlText w:val="%4."/>
      <w:lvlJc w:val="left"/>
      <w:pPr>
        <w:ind w:left="2880" w:hanging="360"/>
      </w:pPr>
    </w:lvl>
    <w:lvl w:ilvl="4" w:tplc="4FC2205A">
      <w:start w:val="1"/>
      <w:numFmt w:val="lowerLetter"/>
      <w:lvlText w:val="%5."/>
      <w:lvlJc w:val="left"/>
      <w:pPr>
        <w:ind w:left="3600" w:hanging="360"/>
      </w:pPr>
    </w:lvl>
    <w:lvl w:ilvl="5" w:tplc="80A4A578">
      <w:start w:val="1"/>
      <w:numFmt w:val="lowerRoman"/>
      <w:lvlText w:val="%6."/>
      <w:lvlJc w:val="right"/>
      <w:pPr>
        <w:ind w:left="4320" w:hanging="180"/>
      </w:pPr>
    </w:lvl>
    <w:lvl w:ilvl="6" w:tplc="8EAA997A">
      <w:start w:val="1"/>
      <w:numFmt w:val="decimal"/>
      <w:lvlText w:val="%7."/>
      <w:lvlJc w:val="left"/>
      <w:pPr>
        <w:ind w:left="5040" w:hanging="360"/>
      </w:pPr>
    </w:lvl>
    <w:lvl w:ilvl="7" w:tplc="718434BC">
      <w:start w:val="1"/>
      <w:numFmt w:val="lowerLetter"/>
      <w:lvlText w:val="%8."/>
      <w:lvlJc w:val="left"/>
      <w:pPr>
        <w:ind w:left="5760" w:hanging="360"/>
      </w:pPr>
    </w:lvl>
    <w:lvl w:ilvl="8" w:tplc="5C76A20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94336A"/>
    <w:multiLevelType w:val="multilevel"/>
    <w:tmpl w:val="76006B30"/>
    <w:name w:val="WW8Num252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 w:hint="default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57" w15:restartNumberingAfterBreak="0">
    <w:nsid w:val="50E11C28"/>
    <w:multiLevelType w:val="hybridMultilevel"/>
    <w:tmpl w:val="F99C6CFA"/>
    <w:name w:val="WW8Num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A823984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DB57FB"/>
    <w:multiLevelType w:val="hybridMultilevel"/>
    <w:tmpl w:val="1912070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AC3EFE"/>
    <w:multiLevelType w:val="hybridMultilevel"/>
    <w:tmpl w:val="14B23490"/>
    <w:lvl w:ilvl="0" w:tplc="08E6C344">
      <w:start w:val="1"/>
      <w:numFmt w:val="lowerLetter"/>
      <w:lvlText w:val="%1."/>
      <w:lvlJc w:val="left"/>
      <w:pPr>
        <w:ind w:left="720" w:hanging="360"/>
      </w:pPr>
    </w:lvl>
    <w:lvl w:ilvl="1" w:tplc="A61025E4">
      <w:start w:val="1"/>
      <w:numFmt w:val="lowerLetter"/>
      <w:lvlText w:val="%2."/>
      <w:lvlJc w:val="left"/>
      <w:pPr>
        <w:ind w:left="1440" w:hanging="360"/>
      </w:pPr>
    </w:lvl>
    <w:lvl w:ilvl="2" w:tplc="139C9458">
      <w:start w:val="1"/>
      <w:numFmt w:val="lowerRoman"/>
      <w:lvlText w:val="%3."/>
      <w:lvlJc w:val="right"/>
      <w:pPr>
        <w:ind w:left="2160" w:hanging="180"/>
      </w:pPr>
    </w:lvl>
    <w:lvl w:ilvl="3" w:tplc="966C3B8E">
      <w:start w:val="1"/>
      <w:numFmt w:val="decimal"/>
      <w:lvlText w:val="%4."/>
      <w:lvlJc w:val="left"/>
      <w:pPr>
        <w:ind w:left="2880" w:hanging="360"/>
      </w:pPr>
    </w:lvl>
    <w:lvl w:ilvl="4" w:tplc="03A6430E">
      <w:start w:val="1"/>
      <w:numFmt w:val="lowerLetter"/>
      <w:lvlText w:val="%5."/>
      <w:lvlJc w:val="left"/>
      <w:pPr>
        <w:ind w:left="3600" w:hanging="360"/>
      </w:pPr>
    </w:lvl>
    <w:lvl w:ilvl="5" w:tplc="DA022EBC">
      <w:start w:val="1"/>
      <w:numFmt w:val="lowerRoman"/>
      <w:lvlText w:val="%6."/>
      <w:lvlJc w:val="right"/>
      <w:pPr>
        <w:ind w:left="4320" w:hanging="180"/>
      </w:pPr>
    </w:lvl>
    <w:lvl w:ilvl="6" w:tplc="39A6FFE4">
      <w:start w:val="1"/>
      <w:numFmt w:val="decimal"/>
      <w:lvlText w:val="%7."/>
      <w:lvlJc w:val="left"/>
      <w:pPr>
        <w:ind w:left="5040" w:hanging="360"/>
      </w:pPr>
    </w:lvl>
    <w:lvl w:ilvl="7" w:tplc="6B32B41E">
      <w:start w:val="1"/>
      <w:numFmt w:val="lowerLetter"/>
      <w:lvlText w:val="%8."/>
      <w:lvlJc w:val="left"/>
      <w:pPr>
        <w:ind w:left="5760" w:hanging="360"/>
      </w:pPr>
    </w:lvl>
    <w:lvl w:ilvl="8" w:tplc="729AF06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504462"/>
    <w:multiLevelType w:val="hybridMultilevel"/>
    <w:tmpl w:val="A2FE69E2"/>
    <w:lvl w:ilvl="0" w:tplc="AA96EB1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5DD000D0"/>
    <w:multiLevelType w:val="hybridMultilevel"/>
    <w:tmpl w:val="458A4328"/>
    <w:lvl w:ilvl="0" w:tplc="E3167166">
      <w:start w:val="1"/>
      <w:numFmt w:val="decimal"/>
      <w:lvlText w:val="%1."/>
      <w:lvlJc w:val="left"/>
      <w:pPr>
        <w:ind w:left="720" w:hanging="360"/>
      </w:pPr>
    </w:lvl>
    <w:lvl w:ilvl="1" w:tplc="C4EAECFC">
      <w:start w:val="1"/>
      <w:numFmt w:val="lowerLetter"/>
      <w:lvlText w:val="%2."/>
      <w:lvlJc w:val="left"/>
      <w:pPr>
        <w:ind w:left="1440" w:hanging="360"/>
      </w:pPr>
    </w:lvl>
    <w:lvl w:ilvl="2" w:tplc="FE26B416">
      <w:start w:val="1"/>
      <w:numFmt w:val="lowerRoman"/>
      <w:lvlText w:val="%3."/>
      <w:lvlJc w:val="right"/>
      <w:pPr>
        <w:ind w:left="2160" w:hanging="180"/>
      </w:pPr>
    </w:lvl>
    <w:lvl w:ilvl="3" w:tplc="4E48939C">
      <w:start w:val="1"/>
      <w:numFmt w:val="decimal"/>
      <w:lvlText w:val="%4."/>
      <w:lvlJc w:val="left"/>
      <w:pPr>
        <w:ind w:left="2880" w:hanging="360"/>
      </w:pPr>
    </w:lvl>
    <w:lvl w:ilvl="4" w:tplc="660AF5AE">
      <w:start w:val="1"/>
      <w:numFmt w:val="lowerLetter"/>
      <w:lvlText w:val="%5."/>
      <w:lvlJc w:val="left"/>
      <w:pPr>
        <w:ind w:left="3600" w:hanging="360"/>
      </w:pPr>
    </w:lvl>
    <w:lvl w:ilvl="5" w:tplc="9F249AE6">
      <w:start w:val="1"/>
      <w:numFmt w:val="lowerRoman"/>
      <w:lvlText w:val="%6."/>
      <w:lvlJc w:val="right"/>
      <w:pPr>
        <w:ind w:left="4320" w:hanging="180"/>
      </w:pPr>
    </w:lvl>
    <w:lvl w:ilvl="6" w:tplc="E3EED57A">
      <w:start w:val="1"/>
      <w:numFmt w:val="decimal"/>
      <w:lvlText w:val="%7."/>
      <w:lvlJc w:val="left"/>
      <w:pPr>
        <w:ind w:left="5040" w:hanging="360"/>
      </w:pPr>
    </w:lvl>
    <w:lvl w:ilvl="7" w:tplc="26F03F66">
      <w:start w:val="1"/>
      <w:numFmt w:val="lowerLetter"/>
      <w:lvlText w:val="%8."/>
      <w:lvlJc w:val="left"/>
      <w:pPr>
        <w:ind w:left="5760" w:hanging="360"/>
      </w:pPr>
    </w:lvl>
    <w:lvl w:ilvl="8" w:tplc="8DD82F9A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8F2C50"/>
    <w:multiLevelType w:val="hybridMultilevel"/>
    <w:tmpl w:val="6D26C576"/>
    <w:lvl w:ilvl="0" w:tplc="C28E339C">
      <w:start w:val="1"/>
      <w:numFmt w:val="decimal"/>
      <w:lvlText w:val="%1)"/>
      <w:lvlJc w:val="left"/>
      <w:pPr>
        <w:ind w:left="720" w:hanging="360"/>
      </w:pPr>
    </w:lvl>
    <w:lvl w:ilvl="1" w:tplc="40E4D5C4">
      <w:start w:val="1"/>
      <w:numFmt w:val="lowerLetter"/>
      <w:lvlText w:val="%2."/>
      <w:lvlJc w:val="left"/>
      <w:pPr>
        <w:ind w:left="1440" w:hanging="360"/>
      </w:pPr>
    </w:lvl>
    <w:lvl w:ilvl="2" w:tplc="3F3435D0">
      <w:start w:val="1"/>
      <w:numFmt w:val="lowerRoman"/>
      <w:lvlText w:val="%3."/>
      <w:lvlJc w:val="right"/>
      <w:pPr>
        <w:ind w:left="2160" w:hanging="180"/>
      </w:pPr>
    </w:lvl>
    <w:lvl w:ilvl="3" w:tplc="F9C494BA">
      <w:start w:val="1"/>
      <w:numFmt w:val="decimal"/>
      <w:lvlText w:val="%4."/>
      <w:lvlJc w:val="left"/>
      <w:pPr>
        <w:ind w:left="2880" w:hanging="360"/>
      </w:pPr>
    </w:lvl>
    <w:lvl w:ilvl="4" w:tplc="4CE8E9AE">
      <w:start w:val="1"/>
      <w:numFmt w:val="lowerLetter"/>
      <w:lvlText w:val="%5."/>
      <w:lvlJc w:val="left"/>
      <w:pPr>
        <w:ind w:left="3600" w:hanging="360"/>
      </w:pPr>
    </w:lvl>
    <w:lvl w:ilvl="5" w:tplc="3F7CDC28">
      <w:start w:val="1"/>
      <w:numFmt w:val="lowerRoman"/>
      <w:lvlText w:val="%6."/>
      <w:lvlJc w:val="right"/>
      <w:pPr>
        <w:ind w:left="4320" w:hanging="180"/>
      </w:pPr>
    </w:lvl>
    <w:lvl w:ilvl="6" w:tplc="6C567D7E">
      <w:start w:val="1"/>
      <w:numFmt w:val="decimal"/>
      <w:lvlText w:val="%7."/>
      <w:lvlJc w:val="left"/>
      <w:pPr>
        <w:ind w:left="5040" w:hanging="360"/>
      </w:pPr>
    </w:lvl>
    <w:lvl w:ilvl="7" w:tplc="EF623DF4">
      <w:start w:val="1"/>
      <w:numFmt w:val="lowerLetter"/>
      <w:lvlText w:val="%8."/>
      <w:lvlJc w:val="left"/>
      <w:pPr>
        <w:ind w:left="5760" w:hanging="360"/>
      </w:pPr>
    </w:lvl>
    <w:lvl w:ilvl="8" w:tplc="18E8CE12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66342"/>
    <w:multiLevelType w:val="hybridMultilevel"/>
    <w:tmpl w:val="E92E1F74"/>
    <w:lvl w:ilvl="0" w:tplc="91DAD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C51DE"/>
    <w:multiLevelType w:val="hybridMultilevel"/>
    <w:tmpl w:val="49E8CA24"/>
    <w:lvl w:ilvl="0" w:tplc="6F4C3928">
      <w:start w:val="1"/>
      <w:numFmt w:val="decimal"/>
      <w:lvlText w:val="%1)"/>
      <w:lvlJc w:val="left"/>
      <w:pPr>
        <w:ind w:left="720" w:hanging="360"/>
      </w:pPr>
    </w:lvl>
    <w:lvl w:ilvl="1" w:tplc="2F067736">
      <w:start w:val="1"/>
      <w:numFmt w:val="lowerLetter"/>
      <w:lvlText w:val="%2."/>
      <w:lvlJc w:val="left"/>
      <w:pPr>
        <w:ind w:left="1440" w:hanging="360"/>
      </w:pPr>
    </w:lvl>
    <w:lvl w:ilvl="2" w:tplc="DB84DAA4">
      <w:start w:val="1"/>
      <w:numFmt w:val="lowerRoman"/>
      <w:lvlText w:val="%3."/>
      <w:lvlJc w:val="right"/>
      <w:pPr>
        <w:ind w:left="2160" w:hanging="180"/>
      </w:pPr>
    </w:lvl>
    <w:lvl w:ilvl="3" w:tplc="404616DE">
      <w:start w:val="1"/>
      <w:numFmt w:val="decimal"/>
      <w:lvlText w:val="%4."/>
      <w:lvlJc w:val="left"/>
      <w:pPr>
        <w:ind w:left="2880" w:hanging="360"/>
      </w:pPr>
    </w:lvl>
    <w:lvl w:ilvl="4" w:tplc="920408F0">
      <w:start w:val="1"/>
      <w:numFmt w:val="lowerLetter"/>
      <w:lvlText w:val="%5."/>
      <w:lvlJc w:val="left"/>
      <w:pPr>
        <w:ind w:left="3600" w:hanging="360"/>
      </w:pPr>
    </w:lvl>
    <w:lvl w:ilvl="5" w:tplc="3FB8D20C">
      <w:start w:val="1"/>
      <w:numFmt w:val="lowerRoman"/>
      <w:lvlText w:val="%6."/>
      <w:lvlJc w:val="right"/>
      <w:pPr>
        <w:ind w:left="4320" w:hanging="180"/>
      </w:pPr>
    </w:lvl>
    <w:lvl w:ilvl="6" w:tplc="BF8A9B3A">
      <w:start w:val="1"/>
      <w:numFmt w:val="decimal"/>
      <w:lvlText w:val="%7."/>
      <w:lvlJc w:val="left"/>
      <w:pPr>
        <w:ind w:left="5040" w:hanging="360"/>
      </w:pPr>
    </w:lvl>
    <w:lvl w:ilvl="7" w:tplc="91420B36">
      <w:start w:val="1"/>
      <w:numFmt w:val="lowerLetter"/>
      <w:lvlText w:val="%8."/>
      <w:lvlJc w:val="left"/>
      <w:pPr>
        <w:ind w:left="5760" w:hanging="360"/>
      </w:pPr>
    </w:lvl>
    <w:lvl w:ilvl="8" w:tplc="8C10C722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FE21C9"/>
    <w:multiLevelType w:val="hybridMultilevel"/>
    <w:tmpl w:val="1912070C"/>
    <w:lvl w:ilvl="0" w:tplc="D01EC4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924C0F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F33890"/>
    <w:multiLevelType w:val="hybridMultilevel"/>
    <w:tmpl w:val="9F8AE466"/>
    <w:lvl w:ilvl="0" w:tplc="B7FE0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E00A19"/>
    <w:multiLevelType w:val="hybridMultilevel"/>
    <w:tmpl w:val="CE96D676"/>
    <w:lvl w:ilvl="0" w:tplc="FBEAFD42">
      <w:start w:val="1"/>
      <w:numFmt w:val="decimal"/>
      <w:lvlText w:val="%1."/>
      <w:lvlJc w:val="left"/>
      <w:pPr>
        <w:ind w:left="720" w:hanging="360"/>
      </w:pPr>
    </w:lvl>
    <w:lvl w:ilvl="1" w:tplc="88ACBA1C">
      <w:start w:val="1"/>
      <w:numFmt w:val="lowerLetter"/>
      <w:lvlText w:val="%2."/>
      <w:lvlJc w:val="left"/>
      <w:pPr>
        <w:ind w:left="1440" w:hanging="360"/>
      </w:pPr>
    </w:lvl>
    <w:lvl w:ilvl="2" w:tplc="53FA03CE">
      <w:start w:val="1"/>
      <w:numFmt w:val="lowerRoman"/>
      <w:lvlText w:val="%3."/>
      <w:lvlJc w:val="right"/>
      <w:pPr>
        <w:ind w:left="2160" w:hanging="180"/>
      </w:pPr>
    </w:lvl>
    <w:lvl w:ilvl="3" w:tplc="67F6C288">
      <w:start w:val="1"/>
      <w:numFmt w:val="decimal"/>
      <w:lvlText w:val="%4."/>
      <w:lvlJc w:val="left"/>
      <w:pPr>
        <w:ind w:left="2880" w:hanging="360"/>
      </w:pPr>
    </w:lvl>
    <w:lvl w:ilvl="4" w:tplc="688E88AE">
      <w:start w:val="1"/>
      <w:numFmt w:val="lowerLetter"/>
      <w:lvlText w:val="%5."/>
      <w:lvlJc w:val="left"/>
      <w:pPr>
        <w:ind w:left="3600" w:hanging="360"/>
      </w:pPr>
    </w:lvl>
    <w:lvl w:ilvl="5" w:tplc="1644A2B6">
      <w:start w:val="1"/>
      <w:numFmt w:val="lowerRoman"/>
      <w:lvlText w:val="%6."/>
      <w:lvlJc w:val="right"/>
      <w:pPr>
        <w:ind w:left="4320" w:hanging="180"/>
      </w:pPr>
    </w:lvl>
    <w:lvl w:ilvl="6" w:tplc="9BEE7348">
      <w:start w:val="1"/>
      <w:numFmt w:val="decimal"/>
      <w:lvlText w:val="%7."/>
      <w:lvlJc w:val="left"/>
      <w:pPr>
        <w:ind w:left="5040" w:hanging="360"/>
      </w:pPr>
    </w:lvl>
    <w:lvl w:ilvl="7" w:tplc="0358B370">
      <w:start w:val="1"/>
      <w:numFmt w:val="lowerLetter"/>
      <w:lvlText w:val="%8."/>
      <w:lvlJc w:val="left"/>
      <w:pPr>
        <w:ind w:left="5760" w:hanging="360"/>
      </w:pPr>
    </w:lvl>
    <w:lvl w:ilvl="8" w:tplc="666E289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186B1A"/>
    <w:multiLevelType w:val="hybridMultilevel"/>
    <w:tmpl w:val="A3686A7E"/>
    <w:lvl w:ilvl="0" w:tplc="D806EF8E">
      <w:start w:val="1"/>
      <w:numFmt w:val="lowerLetter"/>
      <w:lvlText w:val="%1."/>
      <w:lvlJc w:val="left"/>
      <w:pPr>
        <w:ind w:left="720" w:hanging="360"/>
      </w:pPr>
    </w:lvl>
    <w:lvl w:ilvl="1" w:tplc="C50CE54E">
      <w:start w:val="1"/>
      <w:numFmt w:val="lowerLetter"/>
      <w:lvlText w:val="%2."/>
      <w:lvlJc w:val="left"/>
      <w:pPr>
        <w:ind w:left="1440" w:hanging="360"/>
      </w:pPr>
    </w:lvl>
    <w:lvl w:ilvl="2" w:tplc="A15854E2">
      <w:start w:val="1"/>
      <w:numFmt w:val="lowerRoman"/>
      <w:lvlText w:val="%3."/>
      <w:lvlJc w:val="right"/>
      <w:pPr>
        <w:ind w:left="2160" w:hanging="180"/>
      </w:pPr>
    </w:lvl>
    <w:lvl w:ilvl="3" w:tplc="DDEA15F8">
      <w:start w:val="1"/>
      <w:numFmt w:val="decimal"/>
      <w:lvlText w:val="%4."/>
      <w:lvlJc w:val="left"/>
      <w:pPr>
        <w:ind w:left="2880" w:hanging="360"/>
      </w:pPr>
    </w:lvl>
    <w:lvl w:ilvl="4" w:tplc="0E44BF30">
      <w:start w:val="1"/>
      <w:numFmt w:val="lowerLetter"/>
      <w:lvlText w:val="%5."/>
      <w:lvlJc w:val="left"/>
      <w:pPr>
        <w:ind w:left="3600" w:hanging="360"/>
      </w:pPr>
    </w:lvl>
    <w:lvl w:ilvl="5" w:tplc="06541648">
      <w:start w:val="1"/>
      <w:numFmt w:val="lowerRoman"/>
      <w:lvlText w:val="%6."/>
      <w:lvlJc w:val="right"/>
      <w:pPr>
        <w:ind w:left="4320" w:hanging="180"/>
      </w:pPr>
    </w:lvl>
    <w:lvl w:ilvl="6" w:tplc="47028F2C">
      <w:start w:val="1"/>
      <w:numFmt w:val="decimal"/>
      <w:lvlText w:val="%7."/>
      <w:lvlJc w:val="left"/>
      <w:pPr>
        <w:ind w:left="5040" w:hanging="360"/>
      </w:pPr>
    </w:lvl>
    <w:lvl w:ilvl="7" w:tplc="35427AF0">
      <w:start w:val="1"/>
      <w:numFmt w:val="lowerLetter"/>
      <w:lvlText w:val="%8."/>
      <w:lvlJc w:val="left"/>
      <w:pPr>
        <w:ind w:left="5760" w:hanging="360"/>
      </w:pPr>
    </w:lvl>
    <w:lvl w:ilvl="8" w:tplc="C4FA1F2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09009">
    <w:abstractNumId w:val="63"/>
  </w:num>
  <w:num w:numId="2" w16cid:durableId="833683659">
    <w:abstractNumId w:val="65"/>
  </w:num>
  <w:num w:numId="3" w16cid:durableId="296496290">
    <w:abstractNumId w:val="40"/>
  </w:num>
  <w:num w:numId="4" w16cid:durableId="858471746">
    <w:abstractNumId w:val="60"/>
  </w:num>
  <w:num w:numId="5" w16cid:durableId="1819490666">
    <w:abstractNumId w:val="55"/>
  </w:num>
  <w:num w:numId="6" w16cid:durableId="455372532">
    <w:abstractNumId w:val="41"/>
  </w:num>
  <w:num w:numId="7" w16cid:durableId="252784604">
    <w:abstractNumId w:val="48"/>
  </w:num>
  <w:num w:numId="8" w16cid:durableId="953051338">
    <w:abstractNumId w:val="51"/>
  </w:num>
  <w:num w:numId="9" w16cid:durableId="2048601805">
    <w:abstractNumId w:val="69"/>
  </w:num>
  <w:num w:numId="10" w16cid:durableId="1500343218">
    <w:abstractNumId w:val="47"/>
  </w:num>
  <w:num w:numId="11" w16cid:durableId="408113008">
    <w:abstractNumId w:val="62"/>
  </w:num>
  <w:num w:numId="12" w16cid:durableId="144204986">
    <w:abstractNumId w:val="70"/>
  </w:num>
  <w:num w:numId="13" w16cid:durableId="750858311">
    <w:abstractNumId w:val="54"/>
  </w:num>
  <w:num w:numId="14" w16cid:durableId="783118075">
    <w:abstractNumId w:val="0"/>
  </w:num>
  <w:num w:numId="15" w16cid:durableId="25640896">
    <w:abstractNumId w:val="13"/>
  </w:num>
  <w:num w:numId="16" w16cid:durableId="591821768">
    <w:abstractNumId w:val="17"/>
  </w:num>
  <w:num w:numId="17" w16cid:durableId="1626153635">
    <w:abstractNumId w:val="26"/>
  </w:num>
  <w:num w:numId="18" w16cid:durableId="853350116">
    <w:abstractNumId w:val="27"/>
  </w:num>
  <w:num w:numId="19" w16cid:durableId="1357846420">
    <w:abstractNumId w:val="19"/>
  </w:num>
  <w:num w:numId="20" w16cid:durableId="1849071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05442">
    <w:abstractNumId w:val="67"/>
  </w:num>
  <w:num w:numId="22" w16cid:durableId="1872301534">
    <w:abstractNumId w:val="42"/>
  </w:num>
  <w:num w:numId="23" w16cid:durableId="29302578">
    <w:abstractNumId w:val="66"/>
  </w:num>
  <w:num w:numId="24" w16cid:durableId="1455710893">
    <w:abstractNumId w:val="61"/>
  </w:num>
  <w:num w:numId="25" w16cid:durableId="2068993682">
    <w:abstractNumId w:val="50"/>
    <w:lvlOverride w:ilvl="0">
      <w:startOverride w:val="1"/>
    </w:lvlOverride>
  </w:num>
  <w:num w:numId="26" w16cid:durableId="88083792">
    <w:abstractNumId w:val="52"/>
  </w:num>
  <w:num w:numId="27" w16cid:durableId="523640510">
    <w:abstractNumId w:val="68"/>
  </w:num>
  <w:num w:numId="28" w16cid:durableId="496195716">
    <w:abstractNumId w:val="59"/>
  </w:num>
  <w:num w:numId="29" w16cid:durableId="776218334">
    <w:abstractNumId w:val="45"/>
  </w:num>
  <w:num w:numId="30" w16cid:durableId="2024815816">
    <w:abstractNumId w:val="58"/>
  </w:num>
  <w:num w:numId="31" w16cid:durableId="632445388">
    <w:abstractNumId w:val="46"/>
  </w:num>
  <w:num w:numId="32" w16cid:durableId="804274584">
    <w:abstractNumId w:val="44"/>
  </w:num>
  <w:num w:numId="33" w16cid:durableId="894850585">
    <w:abstractNumId w:val="64"/>
  </w:num>
  <w:num w:numId="34" w16cid:durableId="466166807">
    <w:abstractNumId w:val="4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A84428-2CFF-432F-B49A-556B86CD9478}"/>
  </w:docVars>
  <w:rsids>
    <w:rsidRoot w:val="00120611"/>
    <w:rsid w:val="0000078E"/>
    <w:rsid w:val="00001DD4"/>
    <w:rsid w:val="00011CDA"/>
    <w:rsid w:val="0001294B"/>
    <w:rsid w:val="000139AA"/>
    <w:rsid w:val="00014C99"/>
    <w:rsid w:val="000172C2"/>
    <w:rsid w:val="000179E2"/>
    <w:rsid w:val="00017C65"/>
    <w:rsid w:val="00022033"/>
    <w:rsid w:val="00022037"/>
    <w:rsid w:val="00022D4F"/>
    <w:rsid w:val="00032F65"/>
    <w:rsid w:val="00033053"/>
    <w:rsid w:val="00033F4C"/>
    <w:rsid w:val="00037F3D"/>
    <w:rsid w:val="0004060A"/>
    <w:rsid w:val="00042936"/>
    <w:rsid w:val="00043A09"/>
    <w:rsid w:val="00047AE6"/>
    <w:rsid w:val="00050F3E"/>
    <w:rsid w:val="00055A09"/>
    <w:rsid w:val="00060B99"/>
    <w:rsid w:val="00062983"/>
    <w:rsid w:val="00071849"/>
    <w:rsid w:val="00072FD2"/>
    <w:rsid w:val="00073092"/>
    <w:rsid w:val="0007469E"/>
    <w:rsid w:val="00074E0F"/>
    <w:rsid w:val="00077773"/>
    <w:rsid w:val="0008096D"/>
    <w:rsid w:val="00080DCD"/>
    <w:rsid w:val="000819B9"/>
    <w:rsid w:val="00083324"/>
    <w:rsid w:val="00083370"/>
    <w:rsid w:val="00084DFB"/>
    <w:rsid w:val="00085C5E"/>
    <w:rsid w:val="00087D31"/>
    <w:rsid w:val="00093EB3"/>
    <w:rsid w:val="000966F4"/>
    <w:rsid w:val="00096E6B"/>
    <w:rsid w:val="000A0D42"/>
    <w:rsid w:val="000B3453"/>
    <w:rsid w:val="000B599A"/>
    <w:rsid w:val="000C269F"/>
    <w:rsid w:val="000C3055"/>
    <w:rsid w:val="000C3923"/>
    <w:rsid w:val="000C5B7A"/>
    <w:rsid w:val="000C79B7"/>
    <w:rsid w:val="000D32A2"/>
    <w:rsid w:val="000D7904"/>
    <w:rsid w:val="000E24DE"/>
    <w:rsid w:val="000E2987"/>
    <w:rsid w:val="000E6013"/>
    <w:rsid w:val="000F135F"/>
    <w:rsid w:val="000F415E"/>
    <w:rsid w:val="000F78B7"/>
    <w:rsid w:val="001007D1"/>
    <w:rsid w:val="00100848"/>
    <w:rsid w:val="00106A49"/>
    <w:rsid w:val="00114BAC"/>
    <w:rsid w:val="0011529C"/>
    <w:rsid w:val="0011593C"/>
    <w:rsid w:val="0011653F"/>
    <w:rsid w:val="00120611"/>
    <w:rsid w:val="00123CDC"/>
    <w:rsid w:val="0012528E"/>
    <w:rsid w:val="00131EB4"/>
    <w:rsid w:val="00132FC1"/>
    <w:rsid w:val="001341A6"/>
    <w:rsid w:val="001369ED"/>
    <w:rsid w:val="00136CA2"/>
    <w:rsid w:val="00140692"/>
    <w:rsid w:val="00145538"/>
    <w:rsid w:val="00153018"/>
    <w:rsid w:val="001634EC"/>
    <w:rsid w:val="00165C38"/>
    <w:rsid w:val="001670F6"/>
    <w:rsid w:val="001746E7"/>
    <w:rsid w:val="00175DE8"/>
    <w:rsid w:val="00177060"/>
    <w:rsid w:val="001771A1"/>
    <w:rsid w:val="00177D01"/>
    <w:rsid w:val="0018560F"/>
    <w:rsid w:val="00185C07"/>
    <w:rsid w:val="00187440"/>
    <w:rsid w:val="00191E81"/>
    <w:rsid w:val="0019333F"/>
    <w:rsid w:val="001A4005"/>
    <w:rsid w:val="001A638E"/>
    <w:rsid w:val="001B26B7"/>
    <w:rsid w:val="001B65F1"/>
    <w:rsid w:val="001B6B57"/>
    <w:rsid w:val="001B6FA1"/>
    <w:rsid w:val="001C0F6D"/>
    <w:rsid w:val="001C1649"/>
    <w:rsid w:val="001C31BC"/>
    <w:rsid w:val="001C34F3"/>
    <w:rsid w:val="001C3B31"/>
    <w:rsid w:val="001D16FA"/>
    <w:rsid w:val="001D19B5"/>
    <w:rsid w:val="001D5B07"/>
    <w:rsid w:val="001D625F"/>
    <w:rsid w:val="001F0F7E"/>
    <w:rsid w:val="001F1C6D"/>
    <w:rsid w:val="001F3140"/>
    <w:rsid w:val="0020566E"/>
    <w:rsid w:val="00210630"/>
    <w:rsid w:val="00213426"/>
    <w:rsid w:val="0021398C"/>
    <w:rsid w:val="00216B3D"/>
    <w:rsid w:val="002170F8"/>
    <w:rsid w:val="0021760A"/>
    <w:rsid w:val="0021791A"/>
    <w:rsid w:val="00220DF7"/>
    <w:rsid w:val="00221317"/>
    <w:rsid w:val="00222AFA"/>
    <w:rsid w:val="00223813"/>
    <w:rsid w:val="002252E9"/>
    <w:rsid w:val="00227B8F"/>
    <w:rsid w:val="002321D0"/>
    <w:rsid w:val="00233D06"/>
    <w:rsid w:val="002340B2"/>
    <w:rsid w:val="00235C17"/>
    <w:rsid w:val="00241D5E"/>
    <w:rsid w:val="002449A8"/>
    <w:rsid w:val="00245432"/>
    <w:rsid w:val="00245939"/>
    <w:rsid w:val="0025149E"/>
    <w:rsid w:val="00253989"/>
    <w:rsid w:val="002561CB"/>
    <w:rsid w:val="00256741"/>
    <w:rsid w:val="002571D1"/>
    <w:rsid w:val="00266297"/>
    <w:rsid w:val="00266E2C"/>
    <w:rsid w:val="0027274A"/>
    <w:rsid w:val="00274298"/>
    <w:rsid w:val="00274EFD"/>
    <w:rsid w:val="00283E12"/>
    <w:rsid w:val="00286F35"/>
    <w:rsid w:val="0029033E"/>
    <w:rsid w:val="00296F1A"/>
    <w:rsid w:val="002A21B3"/>
    <w:rsid w:val="002A38AB"/>
    <w:rsid w:val="002A68E6"/>
    <w:rsid w:val="002A76EA"/>
    <w:rsid w:val="002B1355"/>
    <w:rsid w:val="002B4E66"/>
    <w:rsid w:val="002B6651"/>
    <w:rsid w:val="002C0D48"/>
    <w:rsid w:val="002C2FAE"/>
    <w:rsid w:val="002C6ACC"/>
    <w:rsid w:val="002D299E"/>
    <w:rsid w:val="002D2E50"/>
    <w:rsid w:val="002D3ACA"/>
    <w:rsid w:val="002D4E3E"/>
    <w:rsid w:val="002D784F"/>
    <w:rsid w:val="002E2193"/>
    <w:rsid w:val="002E2ADB"/>
    <w:rsid w:val="002E352C"/>
    <w:rsid w:val="002E6DE7"/>
    <w:rsid w:val="002F2BAF"/>
    <w:rsid w:val="002F2FD6"/>
    <w:rsid w:val="002F7D71"/>
    <w:rsid w:val="0030127F"/>
    <w:rsid w:val="003058B7"/>
    <w:rsid w:val="00306779"/>
    <w:rsid w:val="00307229"/>
    <w:rsid w:val="00321BA7"/>
    <w:rsid w:val="0032411C"/>
    <w:rsid w:val="0033653C"/>
    <w:rsid w:val="00337358"/>
    <w:rsid w:val="00337A83"/>
    <w:rsid w:val="00342A65"/>
    <w:rsid w:val="00344749"/>
    <w:rsid w:val="003579CD"/>
    <w:rsid w:val="00357C1A"/>
    <w:rsid w:val="00357FFB"/>
    <w:rsid w:val="00360DAB"/>
    <w:rsid w:val="00363504"/>
    <w:rsid w:val="00364C0B"/>
    <w:rsid w:val="00370889"/>
    <w:rsid w:val="00370BDF"/>
    <w:rsid w:val="00380D60"/>
    <w:rsid w:val="00383FF8"/>
    <w:rsid w:val="00392F35"/>
    <w:rsid w:val="003944E2"/>
    <w:rsid w:val="0039699C"/>
    <w:rsid w:val="003A06A4"/>
    <w:rsid w:val="003A1883"/>
    <w:rsid w:val="003A421F"/>
    <w:rsid w:val="003A4577"/>
    <w:rsid w:val="003A57DB"/>
    <w:rsid w:val="003A67FF"/>
    <w:rsid w:val="003B33A6"/>
    <w:rsid w:val="003B3C6C"/>
    <w:rsid w:val="003B4248"/>
    <w:rsid w:val="003B5279"/>
    <w:rsid w:val="003C6F0E"/>
    <w:rsid w:val="003D0129"/>
    <w:rsid w:val="003D3D5C"/>
    <w:rsid w:val="003D558F"/>
    <w:rsid w:val="003D7303"/>
    <w:rsid w:val="003F2FDC"/>
    <w:rsid w:val="003F63D6"/>
    <w:rsid w:val="003F7F5C"/>
    <w:rsid w:val="00402A29"/>
    <w:rsid w:val="004068EE"/>
    <w:rsid w:val="00406E67"/>
    <w:rsid w:val="004133B2"/>
    <w:rsid w:val="00414D48"/>
    <w:rsid w:val="00414E68"/>
    <w:rsid w:val="004207DA"/>
    <w:rsid w:val="0042141B"/>
    <w:rsid w:val="00422380"/>
    <w:rsid w:val="004229C3"/>
    <w:rsid w:val="004247DF"/>
    <w:rsid w:val="00426F17"/>
    <w:rsid w:val="004273B2"/>
    <w:rsid w:val="0043197E"/>
    <w:rsid w:val="00432164"/>
    <w:rsid w:val="00433C2D"/>
    <w:rsid w:val="00435F96"/>
    <w:rsid w:val="00445755"/>
    <w:rsid w:val="0044680A"/>
    <w:rsid w:val="00457011"/>
    <w:rsid w:val="004579DD"/>
    <w:rsid w:val="004618E5"/>
    <w:rsid w:val="004700CF"/>
    <w:rsid w:val="00470A37"/>
    <w:rsid w:val="004718FF"/>
    <w:rsid w:val="004725E6"/>
    <w:rsid w:val="00472CEA"/>
    <w:rsid w:val="00476E27"/>
    <w:rsid w:val="0049278F"/>
    <w:rsid w:val="00492D32"/>
    <w:rsid w:val="00494464"/>
    <w:rsid w:val="00497F41"/>
    <w:rsid w:val="004A258E"/>
    <w:rsid w:val="004A27EB"/>
    <w:rsid w:val="004A5628"/>
    <w:rsid w:val="004B273C"/>
    <w:rsid w:val="004B483E"/>
    <w:rsid w:val="004B6756"/>
    <w:rsid w:val="004C43D6"/>
    <w:rsid w:val="004C5D22"/>
    <w:rsid w:val="004C7F1C"/>
    <w:rsid w:val="004D212F"/>
    <w:rsid w:val="004D370D"/>
    <w:rsid w:val="004D52D9"/>
    <w:rsid w:val="004D5C18"/>
    <w:rsid w:val="004E0DA0"/>
    <w:rsid w:val="004E37A6"/>
    <w:rsid w:val="004F4CC3"/>
    <w:rsid w:val="005007FD"/>
    <w:rsid w:val="0050256C"/>
    <w:rsid w:val="0050417F"/>
    <w:rsid w:val="00513140"/>
    <w:rsid w:val="00531A21"/>
    <w:rsid w:val="00532B3F"/>
    <w:rsid w:val="00533948"/>
    <w:rsid w:val="00534463"/>
    <w:rsid w:val="00534B6C"/>
    <w:rsid w:val="005356EB"/>
    <w:rsid w:val="005401B3"/>
    <w:rsid w:val="00541F88"/>
    <w:rsid w:val="00544874"/>
    <w:rsid w:val="0054657E"/>
    <w:rsid w:val="00546C72"/>
    <w:rsid w:val="0054773E"/>
    <w:rsid w:val="00547D5B"/>
    <w:rsid w:val="005503B2"/>
    <w:rsid w:val="0055276D"/>
    <w:rsid w:val="0055436A"/>
    <w:rsid w:val="00555556"/>
    <w:rsid w:val="00561295"/>
    <w:rsid w:val="00564E40"/>
    <w:rsid w:val="005723E9"/>
    <w:rsid w:val="0057477E"/>
    <w:rsid w:val="005747B3"/>
    <w:rsid w:val="00580F58"/>
    <w:rsid w:val="00583462"/>
    <w:rsid w:val="00584F3D"/>
    <w:rsid w:val="005855AC"/>
    <w:rsid w:val="00587F3D"/>
    <w:rsid w:val="00591AB1"/>
    <w:rsid w:val="00591AEC"/>
    <w:rsid w:val="00596502"/>
    <w:rsid w:val="00597E2E"/>
    <w:rsid w:val="005A008F"/>
    <w:rsid w:val="005A2F56"/>
    <w:rsid w:val="005A6059"/>
    <w:rsid w:val="005C225B"/>
    <w:rsid w:val="005C32C2"/>
    <w:rsid w:val="005C4A6F"/>
    <w:rsid w:val="005C50A0"/>
    <w:rsid w:val="005D03FF"/>
    <w:rsid w:val="005D4C26"/>
    <w:rsid w:val="005D5C01"/>
    <w:rsid w:val="005E0C8C"/>
    <w:rsid w:val="005E205C"/>
    <w:rsid w:val="005E2F38"/>
    <w:rsid w:val="005E5A44"/>
    <w:rsid w:val="005F0ADC"/>
    <w:rsid w:val="005F4577"/>
    <w:rsid w:val="005F58DC"/>
    <w:rsid w:val="005F6A9D"/>
    <w:rsid w:val="00602BC3"/>
    <w:rsid w:val="0060562F"/>
    <w:rsid w:val="00605C13"/>
    <w:rsid w:val="006061E9"/>
    <w:rsid w:val="006079D8"/>
    <w:rsid w:val="0061339C"/>
    <w:rsid w:val="006151F6"/>
    <w:rsid w:val="0061704C"/>
    <w:rsid w:val="00620B86"/>
    <w:rsid w:val="00625CED"/>
    <w:rsid w:val="00627549"/>
    <w:rsid w:val="00627D68"/>
    <w:rsid w:val="00631370"/>
    <w:rsid w:val="00631ED1"/>
    <w:rsid w:val="00634526"/>
    <w:rsid w:val="00642E8A"/>
    <w:rsid w:val="00643E2F"/>
    <w:rsid w:val="00646EE4"/>
    <w:rsid w:val="006471A4"/>
    <w:rsid w:val="00650530"/>
    <w:rsid w:val="00650A1B"/>
    <w:rsid w:val="00651503"/>
    <w:rsid w:val="0065442F"/>
    <w:rsid w:val="00654CC8"/>
    <w:rsid w:val="00655A5D"/>
    <w:rsid w:val="00656D8F"/>
    <w:rsid w:val="00661D83"/>
    <w:rsid w:val="00663C45"/>
    <w:rsid w:val="00663CA0"/>
    <w:rsid w:val="006644F2"/>
    <w:rsid w:val="006663D6"/>
    <w:rsid w:val="00667D16"/>
    <w:rsid w:val="00677C6F"/>
    <w:rsid w:val="00687FAF"/>
    <w:rsid w:val="006904FE"/>
    <w:rsid w:val="00690651"/>
    <w:rsid w:val="0069288C"/>
    <w:rsid w:val="00694AC9"/>
    <w:rsid w:val="00696915"/>
    <w:rsid w:val="006A2605"/>
    <w:rsid w:val="006A72F9"/>
    <w:rsid w:val="006B274A"/>
    <w:rsid w:val="006B72AF"/>
    <w:rsid w:val="006B7A64"/>
    <w:rsid w:val="006C60D2"/>
    <w:rsid w:val="006C64B3"/>
    <w:rsid w:val="006C6ED3"/>
    <w:rsid w:val="006C707E"/>
    <w:rsid w:val="006E2308"/>
    <w:rsid w:val="006E54B7"/>
    <w:rsid w:val="006E6DF7"/>
    <w:rsid w:val="006E6F7A"/>
    <w:rsid w:val="006E746C"/>
    <w:rsid w:val="006E76E1"/>
    <w:rsid w:val="006F2C7C"/>
    <w:rsid w:val="006F51F9"/>
    <w:rsid w:val="006F5234"/>
    <w:rsid w:val="006F64EA"/>
    <w:rsid w:val="00702FC5"/>
    <w:rsid w:val="0070411D"/>
    <w:rsid w:val="00704879"/>
    <w:rsid w:val="00706CCD"/>
    <w:rsid w:val="00720648"/>
    <w:rsid w:val="0072101D"/>
    <w:rsid w:val="00721124"/>
    <w:rsid w:val="007247EB"/>
    <w:rsid w:val="00726C24"/>
    <w:rsid w:val="00730410"/>
    <w:rsid w:val="0073386A"/>
    <w:rsid w:val="007372CD"/>
    <w:rsid w:val="0074121E"/>
    <w:rsid w:val="0074175A"/>
    <w:rsid w:val="00741D10"/>
    <w:rsid w:val="007420FB"/>
    <w:rsid w:val="00746369"/>
    <w:rsid w:val="00751B79"/>
    <w:rsid w:val="00753097"/>
    <w:rsid w:val="00754583"/>
    <w:rsid w:val="00754C3C"/>
    <w:rsid w:val="00756BAE"/>
    <w:rsid w:val="007611CE"/>
    <w:rsid w:val="00762CFA"/>
    <w:rsid w:val="00764D2F"/>
    <w:rsid w:val="007669AB"/>
    <w:rsid w:val="00767B0E"/>
    <w:rsid w:val="0077282A"/>
    <w:rsid w:val="00773C93"/>
    <w:rsid w:val="00773F92"/>
    <w:rsid w:val="007743C5"/>
    <w:rsid w:val="00775594"/>
    <w:rsid w:val="00777DBC"/>
    <w:rsid w:val="007811E1"/>
    <w:rsid w:val="0078188C"/>
    <w:rsid w:val="007818C4"/>
    <w:rsid w:val="00781B79"/>
    <w:rsid w:val="00781FFD"/>
    <w:rsid w:val="00782F28"/>
    <w:rsid w:val="00786FDF"/>
    <w:rsid w:val="00787230"/>
    <w:rsid w:val="0079051B"/>
    <w:rsid w:val="007944B4"/>
    <w:rsid w:val="00796497"/>
    <w:rsid w:val="00796D20"/>
    <w:rsid w:val="007A452D"/>
    <w:rsid w:val="007A4A69"/>
    <w:rsid w:val="007A6CDF"/>
    <w:rsid w:val="007A77C4"/>
    <w:rsid w:val="007B1635"/>
    <w:rsid w:val="007B6A1E"/>
    <w:rsid w:val="007C0485"/>
    <w:rsid w:val="007C06FC"/>
    <w:rsid w:val="007C260F"/>
    <w:rsid w:val="007C61BF"/>
    <w:rsid w:val="007D1881"/>
    <w:rsid w:val="007E13CB"/>
    <w:rsid w:val="007E47F5"/>
    <w:rsid w:val="007E51B5"/>
    <w:rsid w:val="007F38D9"/>
    <w:rsid w:val="007F5D4D"/>
    <w:rsid w:val="00801D05"/>
    <w:rsid w:val="0080506A"/>
    <w:rsid w:val="00806B93"/>
    <w:rsid w:val="00810AC5"/>
    <w:rsid w:val="0081577D"/>
    <w:rsid w:val="00822835"/>
    <w:rsid w:val="00823A36"/>
    <w:rsid w:val="00823B57"/>
    <w:rsid w:val="00823C77"/>
    <w:rsid w:val="008300C6"/>
    <w:rsid w:val="0083259C"/>
    <w:rsid w:val="008342B9"/>
    <w:rsid w:val="00834FB3"/>
    <w:rsid w:val="008465AB"/>
    <w:rsid w:val="008517F6"/>
    <w:rsid w:val="00851AAA"/>
    <w:rsid w:val="00857C35"/>
    <w:rsid w:val="008600CB"/>
    <w:rsid w:val="008602E5"/>
    <w:rsid w:val="008732F4"/>
    <w:rsid w:val="00876699"/>
    <w:rsid w:val="0087738D"/>
    <w:rsid w:val="00882568"/>
    <w:rsid w:val="0088369C"/>
    <w:rsid w:val="00884EF4"/>
    <w:rsid w:val="00886001"/>
    <w:rsid w:val="00886F88"/>
    <w:rsid w:val="00887A2E"/>
    <w:rsid w:val="00894091"/>
    <w:rsid w:val="00894C88"/>
    <w:rsid w:val="008950F0"/>
    <w:rsid w:val="008A0BB2"/>
    <w:rsid w:val="008A2E71"/>
    <w:rsid w:val="008A5A66"/>
    <w:rsid w:val="008B13D9"/>
    <w:rsid w:val="008B3128"/>
    <w:rsid w:val="008B376F"/>
    <w:rsid w:val="008C0D17"/>
    <w:rsid w:val="008C1111"/>
    <w:rsid w:val="008C20C9"/>
    <w:rsid w:val="008C3AD5"/>
    <w:rsid w:val="008C6430"/>
    <w:rsid w:val="008D2735"/>
    <w:rsid w:val="008D5918"/>
    <w:rsid w:val="008E11D8"/>
    <w:rsid w:val="008E27FB"/>
    <w:rsid w:val="008E4653"/>
    <w:rsid w:val="008F125F"/>
    <w:rsid w:val="008F1689"/>
    <w:rsid w:val="008F3675"/>
    <w:rsid w:val="008F61D3"/>
    <w:rsid w:val="008F6D5C"/>
    <w:rsid w:val="00901F10"/>
    <w:rsid w:val="00905A30"/>
    <w:rsid w:val="00910F9C"/>
    <w:rsid w:val="009114BF"/>
    <w:rsid w:val="00912192"/>
    <w:rsid w:val="00913323"/>
    <w:rsid w:val="0091423F"/>
    <w:rsid w:val="0091438D"/>
    <w:rsid w:val="0091754E"/>
    <w:rsid w:val="009217A5"/>
    <w:rsid w:val="00921A87"/>
    <w:rsid w:val="009227AC"/>
    <w:rsid w:val="0092398D"/>
    <w:rsid w:val="009257AA"/>
    <w:rsid w:val="00927D6B"/>
    <w:rsid w:val="0093326C"/>
    <w:rsid w:val="00942DFB"/>
    <w:rsid w:val="009443C2"/>
    <w:rsid w:val="00946666"/>
    <w:rsid w:val="00950260"/>
    <w:rsid w:val="00950268"/>
    <w:rsid w:val="00951B3D"/>
    <w:rsid w:val="00952BF8"/>
    <w:rsid w:val="009556B7"/>
    <w:rsid w:val="00966403"/>
    <w:rsid w:val="0096733A"/>
    <w:rsid w:val="00971E56"/>
    <w:rsid w:val="009742B1"/>
    <w:rsid w:val="00974F2C"/>
    <w:rsid w:val="00976C09"/>
    <w:rsid w:val="009806A8"/>
    <w:rsid w:val="00981157"/>
    <w:rsid w:val="009817FB"/>
    <w:rsid w:val="00986815"/>
    <w:rsid w:val="00991D9F"/>
    <w:rsid w:val="009943E8"/>
    <w:rsid w:val="009A1499"/>
    <w:rsid w:val="009A1F51"/>
    <w:rsid w:val="009A4EFF"/>
    <w:rsid w:val="009A6617"/>
    <w:rsid w:val="009A74D8"/>
    <w:rsid w:val="009B1806"/>
    <w:rsid w:val="009B48A7"/>
    <w:rsid w:val="009B4FAF"/>
    <w:rsid w:val="009B5031"/>
    <w:rsid w:val="009B5E14"/>
    <w:rsid w:val="009C054C"/>
    <w:rsid w:val="009C1131"/>
    <w:rsid w:val="009C1553"/>
    <w:rsid w:val="009C1BF4"/>
    <w:rsid w:val="009C5281"/>
    <w:rsid w:val="009D3B2E"/>
    <w:rsid w:val="009D45DD"/>
    <w:rsid w:val="009D7EE1"/>
    <w:rsid w:val="009E3800"/>
    <w:rsid w:val="009E708A"/>
    <w:rsid w:val="009F3989"/>
    <w:rsid w:val="009F541C"/>
    <w:rsid w:val="009F58D0"/>
    <w:rsid w:val="009F5E8D"/>
    <w:rsid w:val="009F6407"/>
    <w:rsid w:val="009F6659"/>
    <w:rsid w:val="00A00524"/>
    <w:rsid w:val="00A00C67"/>
    <w:rsid w:val="00A036DE"/>
    <w:rsid w:val="00A074FD"/>
    <w:rsid w:val="00A1208B"/>
    <w:rsid w:val="00A233A7"/>
    <w:rsid w:val="00A24BA0"/>
    <w:rsid w:val="00A3128D"/>
    <w:rsid w:val="00A3191D"/>
    <w:rsid w:val="00A320D0"/>
    <w:rsid w:val="00A323FD"/>
    <w:rsid w:val="00A36CBB"/>
    <w:rsid w:val="00A37116"/>
    <w:rsid w:val="00A37163"/>
    <w:rsid w:val="00A37EB2"/>
    <w:rsid w:val="00A4328E"/>
    <w:rsid w:val="00A443DB"/>
    <w:rsid w:val="00A50F86"/>
    <w:rsid w:val="00A513EC"/>
    <w:rsid w:val="00A51BCB"/>
    <w:rsid w:val="00A533A8"/>
    <w:rsid w:val="00A60BAF"/>
    <w:rsid w:val="00A62415"/>
    <w:rsid w:val="00A64886"/>
    <w:rsid w:val="00A76C4E"/>
    <w:rsid w:val="00A76D43"/>
    <w:rsid w:val="00A852E1"/>
    <w:rsid w:val="00A9087A"/>
    <w:rsid w:val="00A91078"/>
    <w:rsid w:val="00A92A41"/>
    <w:rsid w:val="00A939A0"/>
    <w:rsid w:val="00A94078"/>
    <w:rsid w:val="00A960E5"/>
    <w:rsid w:val="00AA4D85"/>
    <w:rsid w:val="00AB0CCE"/>
    <w:rsid w:val="00AB3AD8"/>
    <w:rsid w:val="00AB48FF"/>
    <w:rsid w:val="00AB6B02"/>
    <w:rsid w:val="00AC2979"/>
    <w:rsid w:val="00AC2F89"/>
    <w:rsid w:val="00AC32F5"/>
    <w:rsid w:val="00AC583F"/>
    <w:rsid w:val="00AD2300"/>
    <w:rsid w:val="00AD5B05"/>
    <w:rsid w:val="00AD614E"/>
    <w:rsid w:val="00AD7ED4"/>
    <w:rsid w:val="00AE0F5B"/>
    <w:rsid w:val="00AE18BD"/>
    <w:rsid w:val="00AF2250"/>
    <w:rsid w:val="00AF3C89"/>
    <w:rsid w:val="00AF4FF3"/>
    <w:rsid w:val="00AF6EDF"/>
    <w:rsid w:val="00B01214"/>
    <w:rsid w:val="00B01933"/>
    <w:rsid w:val="00B01EB2"/>
    <w:rsid w:val="00B02E5E"/>
    <w:rsid w:val="00B06526"/>
    <w:rsid w:val="00B06E9B"/>
    <w:rsid w:val="00B15374"/>
    <w:rsid w:val="00B20765"/>
    <w:rsid w:val="00B2121F"/>
    <w:rsid w:val="00B21C53"/>
    <w:rsid w:val="00B24D8D"/>
    <w:rsid w:val="00B32491"/>
    <w:rsid w:val="00B33297"/>
    <w:rsid w:val="00B46EF1"/>
    <w:rsid w:val="00B51BB6"/>
    <w:rsid w:val="00B51E41"/>
    <w:rsid w:val="00B540D5"/>
    <w:rsid w:val="00B54DF7"/>
    <w:rsid w:val="00B56FF6"/>
    <w:rsid w:val="00B62931"/>
    <w:rsid w:val="00B632E1"/>
    <w:rsid w:val="00B74009"/>
    <w:rsid w:val="00B75395"/>
    <w:rsid w:val="00B76049"/>
    <w:rsid w:val="00B77EA0"/>
    <w:rsid w:val="00B82B83"/>
    <w:rsid w:val="00B87137"/>
    <w:rsid w:val="00B9355F"/>
    <w:rsid w:val="00BA1044"/>
    <w:rsid w:val="00BA4BA7"/>
    <w:rsid w:val="00BA6653"/>
    <w:rsid w:val="00BB108D"/>
    <w:rsid w:val="00BB392A"/>
    <w:rsid w:val="00BB4013"/>
    <w:rsid w:val="00BB57A7"/>
    <w:rsid w:val="00BC554B"/>
    <w:rsid w:val="00BC5FE3"/>
    <w:rsid w:val="00BC6966"/>
    <w:rsid w:val="00BD04A0"/>
    <w:rsid w:val="00BD0A0E"/>
    <w:rsid w:val="00BD39ED"/>
    <w:rsid w:val="00BD7678"/>
    <w:rsid w:val="00BE084D"/>
    <w:rsid w:val="00BE4CEB"/>
    <w:rsid w:val="00BE5448"/>
    <w:rsid w:val="00BE5C61"/>
    <w:rsid w:val="00BF1DED"/>
    <w:rsid w:val="00C00673"/>
    <w:rsid w:val="00C069A1"/>
    <w:rsid w:val="00C10C9E"/>
    <w:rsid w:val="00C137D8"/>
    <w:rsid w:val="00C20BBF"/>
    <w:rsid w:val="00C226EE"/>
    <w:rsid w:val="00C2326A"/>
    <w:rsid w:val="00C25ABE"/>
    <w:rsid w:val="00C3046C"/>
    <w:rsid w:val="00C310AB"/>
    <w:rsid w:val="00C32407"/>
    <w:rsid w:val="00C3781E"/>
    <w:rsid w:val="00C41AAE"/>
    <w:rsid w:val="00C4437B"/>
    <w:rsid w:val="00C45985"/>
    <w:rsid w:val="00C513A7"/>
    <w:rsid w:val="00C53E6C"/>
    <w:rsid w:val="00C54481"/>
    <w:rsid w:val="00C5483D"/>
    <w:rsid w:val="00C5600E"/>
    <w:rsid w:val="00C56324"/>
    <w:rsid w:val="00C57CDC"/>
    <w:rsid w:val="00C610A3"/>
    <w:rsid w:val="00C61B1E"/>
    <w:rsid w:val="00C64E20"/>
    <w:rsid w:val="00C70096"/>
    <w:rsid w:val="00C70884"/>
    <w:rsid w:val="00C71045"/>
    <w:rsid w:val="00C71680"/>
    <w:rsid w:val="00C83A8D"/>
    <w:rsid w:val="00C85EEE"/>
    <w:rsid w:val="00C85F83"/>
    <w:rsid w:val="00C86854"/>
    <w:rsid w:val="00C868EA"/>
    <w:rsid w:val="00CA00F5"/>
    <w:rsid w:val="00CA01C4"/>
    <w:rsid w:val="00CA0FE5"/>
    <w:rsid w:val="00CA2AAB"/>
    <w:rsid w:val="00CA7895"/>
    <w:rsid w:val="00CB4600"/>
    <w:rsid w:val="00CB4B9A"/>
    <w:rsid w:val="00CB4CB7"/>
    <w:rsid w:val="00CB5B0B"/>
    <w:rsid w:val="00CB6412"/>
    <w:rsid w:val="00CB7532"/>
    <w:rsid w:val="00CC0BC4"/>
    <w:rsid w:val="00CC0D85"/>
    <w:rsid w:val="00CC3181"/>
    <w:rsid w:val="00CC386D"/>
    <w:rsid w:val="00CC66DC"/>
    <w:rsid w:val="00CD0AA4"/>
    <w:rsid w:val="00CD1506"/>
    <w:rsid w:val="00CD3957"/>
    <w:rsid w:val="00CD3DD8"/>
    <w:rsid w:val="00CD5539"/>
    <w:rsid w:val="00CD6256"/>
    <w:rsid w:val="00CD6724"/>
    <w:rsid w:val="00CE08F2"/>
    <w:rsid w:val="00CE3E06"/>
    <w:rsid w:val="00CE4729"/>
    <w:rsid w:val="00CF1467"/>
    <w:rsid w:val="00CF2936"/>
    <w:rsid w:val="00CF45EB"/>
    <w:rsid w:val="00CF7220"/>
    <w:rsid w:val="00D00F53"/>
    <w:rsid w:val="00D012FE"/>
    <w:rsid w:val="00D01CBD"/>
    <w:rsid w:val="00D02366"/>
    <w:rsid w:val="00D03151"/>
    <w:rsid w:val="00D033E2"/>
    <w:rsid w:val="00D06837"/>
    <w:rsid w:val="00D108E3"/>
    <w:rsid w:val="00D121CC"/>
    <w:rsid w:val="00D12474"/>
    <w:rsid w:val="00D15474"/>
    <w:rsid w:val="00D16B1E"/>
    <w:rsid w:val="00D16ECB"/>
    <w:rsid w:val="00D228AD"/>
    <w:rsid w:val="00D263A3"/>
    <w:rsid w:val="00D36625"/>
    <w:rsid w:val="00D40F91"/>
    <w:rsid w:val="00D418EB"/>
    <w:rsid w:val="00D4441D"/>
    <w:rsid w:val="00D451BE"/>
    <w:rsid w:val="00D46F8C"/>
    <w:rsid w:val="00D47996"/>
    <w:rsid w:val="00D52B2B"/>
    <w:rsid w:val="00D54992"/>
    <w:rsid w:val="00D54DE6"/>
    <w:rsid w:val="00D5560E"/>
    <w:rsid w:val="00D56D95"/>
    <w:rsid w:val="00D57239"/>
    <w:rsid w:val="00D61558"/>
    <w:rsid w:val="00D6283D"/>
    <w:rsid w:val="00D64A4D"/>
    <w:rsid w:val="00D676DC"/>
    <w:rsid w:val="00D67823"/>
    <w:rsid w:val="00D705C8"/>
    <w:rsid w:val="00D70851"/>
    <w:rsid w:val="00D75202"/>
    <w:rsid w:val="00D7577B"/>
    <w:rsid w:val="00D82333"/>
    <w:rsid w:val="00D849E5"/>
    <w:rsid w:val="00D94D07"/>
    <w:rsid w:val="00DA4CD2"/>
    <w:rsid w:val="00DA7CD5"/>
    <w:rsid w:val="00DB7863"/>
    <w:rsid w:val="00DB7924"/>
    <w:rsid w:val="00DC0A96"/>
    <w:rsid w:val="00DD601C"/>
    <w:rsid w:val="00DF1A3D"/>
    <w:rsid w:val="00E00641"/>
    <w:rsid w:val="00E00D0B"/>
    <w:rsid w:val="00E070DF"/>
    <w:rsid w:val="00E1042B"/>
    <w:rsid w:val="00E2136C"/>
    <w:rsid w:val="00E4044A"/>
    <w:rsid w:val="00E409F6"/>
    <w:rsid w:val="00E4325E"/>
    <w:rsid w:val="00E43A29"/>
    <w:rsid w:val="00E44388"/>
    <w:rsid w:val="00E44414"/>
    <w:rsid w:val="00E44BBE"/>
    <w:rsid w:val="00E450F6"/>
    <w:rsid w:val="00E45367"/>
    <w:rsid w:val="00E468B0"/>
    <w:rsid w:val="00E475B4"/>
    <w:rsid w:val="00E51C9D"/>
    <w:rsid w:val="00E51D59"/>
    <w:rsid w:val="00E54D4C"/>
    <w:rsid w:val="00E56EBA"/>
    <w:rsid w:val="00E62068"/>
    <w:rsid w:val="00E63FAA"/>
    <w:rsid w:val="00E64979"/>
    <w:rsid w:val="00E70CED"/>
    <w:rsid w:val="00E727CB"/>
    <w:rsid w:val="00E72B0F"/>
    <w:rsid w:val="00E7416D"/>
    <w:rsid w:val="00E75DCB"/>
    <w:rsid w:val="00E773AF"/>
    <w:rsid w:val="00E81B59"/>
    <w:rsid w:val="00E83C0C"/>
    <w:rsid w:val="00E84082"/>
    <w:rsid w:val="00E92AAF"/>
    <w:rsid w:val="00E92D17"/>
    <w:rsid w:val="00E93353"/>
    <w:rsid w:val="00E94D00"/>
    <w:rsid w:val="00E95A72"/>
    <w:rsid w:val="00E9651D"/>
    <w:rsid w:val="00E96616"/>
    <w:rsid w:val="00E97DC4"/>
    <w:rsid w:val="00EA2A1B"/>
    <w:rsid w:val="00EA45CF"/>
    <w:rsid w:val="00EA6FF0"/>
    <w:rsid w:val="00EB10D9"/>
    <w:rsid w:val="00EB3A61"/>
    <w:rsid w:val="00EB3EF6"/>
    <w:rsid w:val="00EC2019"/>
    <w:rsid w:val="00EC311C"/>
    <w:rsid w:val="00EC6121"/>
    <w:rsid w:val="00EC6EE6"/>
    <w:rsid w:val="00ED348D"/>
    <w:rsid w:val="00ED5910"/>
    <w:rsid w:val="00EE09BF"/>
    <w:rsid w:val="00EE10E0"/>
    <w:rsid w:val="00EE16FD"/>
    <w:rsid w:val="00EE5416"/>
    <w:rsid w:val="00EE7C93"/>
    <w:rsid w:val="00EF6586"/>
    <w:rsid w:val="00EF699A"/>
    <w:rsid w:val="00F00251"/>
    <w:rsid w:val="00F01020"/>
    <w:rsid w:val="00F02534"/>
    <w:rsid w:val="00F026A0"/>
    <w:rsid w:val="00F04F9E"/>
    <w:rsid w:val="00F06B8B"/>
    <w:rsid w:val="00F06FA7"/>
    <w:rsid w:val="00F07845"/>
    <w:rsid w:val="00F16C9E"/>
    <w:rsid w:val="00F212DB"/>
    <w:rsid w:val="00F21965"/>
    <w:rsid w:val="00F27651"/>
    <w:rsid w:val="00F276F7"/>
    <w:rsid w:val="00F27F91"/>
    <w:rsid w:val="00F31593"/>
    <w:rsid w:val="00F31945"/>
    <w:rsid w:val="00F33F2C"/>
    <w:rsid w:val="00F34C86"/>
    <w:rsid w:val="00F3644F"/>
    <w:rsid w:val="00F37869"/>
    <w:rsid w:val="00F42067"/>
    <w:rsid w:val="00F4244E"/>
    <w:rsid w:val="00F43A2E"/>
    <w:rsid w:val="00F43F74"/>
    <w:rsid w:val="00F5256F"/>
    <w:rsid w:val="00F52FE8"/>
    <w:rsid w:val="00F5455B"/>
    <w:rsid w:val="00F56332"/>
    <w:rsid w:val="00F56696"/>
    <w:rsid w:val="00F6086E"/>
    <w:rsid w:val="00F60AF2"/>
    <w:rsid w:val="00F62048"/>
    <w:rsid w:val="00F66A4C"/>
    <w:rsid w:val="00F724C3"/>
    <w:rsid w:val="00F75899"/>
    <w:rsid w:val="00F75FA0"/>
    <w:rsid w:val="00F765A3"/>
    <w:rsid w:val="00F773CF"/>
    <w:rsid w:val="00F80913"/>
    <w:rsid w:val="00F835F5"/>
    <w:rsid w:val="00F84C81"/>
    <w:rsid w:val="00F871B6"/>
    <w:rsid w:val="00F87482"/>
    <w:rsid w:val="00F904A8"/>
    <w:rsid w:val="00F92821"/>
    <w:rsid w:val="00F929B0"/>
    <w:rsid w:val="00F97200"/>
    <w:rsid w:val="00F97DCE"/>
    <w:rsid w:val="00F97F89"/>
    <w:rsid w:val="00FA13A0"/>
    <w:rsid w:val="00FA6076"/>
    <w:rsid w:val="00FC1142"/>
    <w:rsid w:val="00FD2B3D"/>
    <w:rsid w:val="00FD2DD9"/>
    <w:rsid w:val="00FD513D"/>
    <w:rsid w:val="00FD58CD"/>
    <w:rsid w:val="00FD6434"/>
    <w:rsid w:val="00FE3051"/>
    <w:rsid w:val="00FE56F3"/>
    <w:rsid w:val="00FE5D3E"/>
    <w:rsid w:val="00FE7814"/>
    <w:rsid w:val="00FE7E27"/>
    <w:rsid w:val="00FF17D8"/>
    <w:rsid w:val="00FF7CF0"/>
    <w:rsid w:val="309FFCE6"/>
    <w:rsid w:val="389BFF03"/>
    <w:rsid w:val="438DBF0A"/>
    <w:rsid w:val="51505599"/>
    <w:rsid w:val="557F6948"/>
    <w:rsid w:val="5A054CAE"/>
    <w:rsid w:val="68873C7C"/>
    <w:rsid w:val="7BD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A75410"/>
  <w15:chartTrackingRefBased/>
  <w15:docId w15:val="{5B8A9EE7-EC70-41D3-9726-93582D6A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4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4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4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bCs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eastAsia="Times New Roman" w:hAnsi="Tahoma" w:cs="Tahoma"/>
      <w:b/>
      <w:bCs/>
      <w:sz w:val="20"/>
      <w:szCs w:val="20"/>
      <w:lang w:eastAsia="ar-SA"/>
    </w:rPr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ascii="Arial" w:eastAsia="Times New Roman" w:hAnsi="Arial" w:cs="Aria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0"/>
      <w:szCs w:val="20"/>
      <w:lang w:eastAsia="ar-SA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/>
      <w:b/>
      <w:i w:val="0"/>
      <w:sz w:val="20"/>
      <w:szCs w:val="20"/>
    </w:rPr>
  </w:style>
  <w:style w:type="character" w:customStyle="1" w:styleId="WW8Num7z1">
    <w:name w:val="WW8Num7z1"/>
    <w:rPr>
      <w:b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sz w:val="20"/>
      <w:szCs w:val="20"/>
    </w:rPr>
  </w:style>
  <w:style w:type="character" w:customStyle="1" w:styleId="WW8Num9z0">
    <w:name w:val="WW8Num9z0"/>
    <w:rPr>
      <w:rFonts w:hint="default"/>
      <w:b/>
    </w:rPr>
  </w:style>
  <w:style w:type="character" w:customStyle="1" w:styleId="WW8Num10z0">
    <w:name w:val="WW8Num10z0"/>
    <w:rPr>
      <w:rFonts w:ascii="Arial" w:hAnsi="Arial" w:cs="Arial"/>
      <w:b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ahoma" w:eastAsia="Times New Roman" w:hAnsi="Tahoma" w:cs="Tahoma"/>
      <w:b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16z0">
    <w:name w:val="WW8Num1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17z0">
    <w:name w:val="WW8Num17z0"/>
    <w:rPr>
      <w:rFonts w:ascii="Arial" w:eastAsia="Times New Roman" w:hAnsi="Arial" w:cs="Arial"/>
      <w:b w:val="0"/>
      <w:bCs w:val="0"/>
    </w:rPr>
  </w:style>
  <w:style w:type="character" w:customStyle="1" w:styleId="WW8Num17z1">
    <w:name w:val="WW8Num17z1"/>
    <w:rPr>
      <w:rFonts w:ascii="Arial" w:eastAsia="Times New Roman" w:hAnsi="Arial" w:cs="Arial"/>
      <w:b/>
      <w:bCs/>
      <w:color w:val="auto"/>
      <w:sz w:val="20"/>
      <w:szCs w:val="20"/>
    </w:rPr>
  </w:style>
  <w:style w:type="character" w:customStyle="1" w:styleId="WW8Num17z2">
    <w:name w:val="WW8Num17z2"/>
    <w:rPr>
      <w:rFonts w:ascii="Arial" w:eastAsia="Times New Roman" w:hAnsi="Arial" w:cs="Arial"/>
    </w:rPr>
  </w:style>
  <w:style w:type="character" w:customStyle="1" w:styleId="WW8Num17z3">
    <w:name w:val="WW8Num17z3"/>
    <w:rPr>
      <w:b/>
      <w:bCs/>
    </w:rPr>
  </w:style>
  <w:style w:type="character" w:customStyle="1" w:styleId="WW8Num17z4">
    <w:name w:val="WW8Num17z4"/>
    <w:rPr>
      <w:rFonts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8z2">
    <w:name w:val="WW8Num18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8z4">
    <w:name w:val="WW8Num18z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0z0">
    <w:name w:val="WW8Num20z0"/>
    <w:rPr>
      <w:rFonts w:ascii="Liberation Serif" w:hAnsi="Liberation Serif" w:cs="Liberation Serif"/>
    </w:rPr>
  </w:style>
  <w:style w:type="character" w:customStyle="1" w:styleId="WW8Num21z0">
    <w:name w:val="WW8Num21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2z0">
    <w:name w:val="WW8Num22z0"/>
    <w:rPr>
      <w:b/>
      <w:bCs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Tahoma" w:eastAsia="Times New Roman" w:hAnsi="Tahoma" w:cs="Tahoma"/>
    </w:rPr>
  </w:style>
  <w:style w:type="character" w:customStyle="1" w:styleId="WW8Num23z2">
    <w:name w:val="WW8Num23z2"/>
    <w:rPr>
      <w:rFonts w:ascii="Arial" w:hAnsi="Arial" w:cs="Arial"/>
      <w:b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  <w:b/>
      <w:bCs/>
      <w:sz w:val="20"/>
      <w:szCs w:val="20"/>
    </w:rPr>
  </w:style>
  <w:style w:type="character" w:customStyle="1" w:styleId="WW8Num24z1">
    <w:name w:val="WW8Num24z1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5z1">
    <w:name w:val="WW8Num25z1"/>
    <w:rPr>
      <w:rFonts w:hint="default"/>
      <w:b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 w:hint="default"/>
      <w:b/>
      <w:bCs/>
      <w:sz w:val="20"/>
      <w:szCs w:val="20"/>
      <w:highlight w:val="yellow"/>
    </w:rPr>
  </w:style>
  <w:style w:type="character" w:customStyle="1" w:styleId="WW8Num26z1">
    <w:name w:val="WW8Num26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8z0">
    <w:name w:val="WW8Num28z0"/>
    <w:rPr>
      <w:rFonts w:ascii="Liberation Serif" w:hAnsi="Liberation Serif" w:cs="Liberation Serif"/>
    </w:rPr>
  </w:style>
  <w:style w:type="character" w:customStyle="1" w:styleId="WW8Num29z0">
    <w:name w:val="WW8Num29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29z1">
    <w:name w:val="WW8Num29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29z4">
    <w:name w:val="WW8Num29z4"/>
    <w:rPr>
      <w:rFonts w:ascii="Symbol" w:hAnsi="Symbol" w:cs="Symbol" w:hint="default"/>
      <w:sz w:val="24"/>
      <w:szCs w:val="24"/>
    </w:rPr>
  </w:style>
  <w:style w:type="character" w:customStyle="1" w:styleId="WW8Num30z0">
    <w:name w:val="WW8Num30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30z1">
    <w:name w:val="WW8Num30z1"/>
    <w:rPr>
      <w:rFonts w:ascii="Arial" w:hAnsi="Arial" w:cs="Arial" w:hint="default"/>
      <w:b/>
      <w:bCs/>
      <w:i/>
      <w:sz w:val="20"/>
      <w:szCs w:val="20"/>
      <w:lang w:eastAsia="ar-SA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Arial" w:hAnsi="Arial" w:cs="Arial"/>
      <w:b/>
      <w:bCs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33z0">
    <w:name w:val="WW8Num33z0"/>
    <w:rPr>
      <w:rFonts w:hint="default"/>
      <w:b/>
      <w:bCs/>
    </w:rPr>
  </w:style>
  <w:style w:type="character" w:customStyle="1" w:styleId="WW8Num34z0">
    <w:name w:val="WW8Num34z0"/>
    <w:rPr>
      <w:rFonts w:ascii="Arial" w:hAnsi="Arial" w:cs="Arial" w:hint="default"/>
      <w:b/>
      <w:bCs/>
      <w:sz w:val="20"/>
      <w:szCs w:val="20"/>
    </w:rPr>
  </w:style>
  <w:style w:type="character" w:customStyle="1" w:styleId="WW8Num35z0">
    <w:name w:val="WW8Num35z0"/>
    <w:rPr>
      <w:rFonts w:ascii="Tahoma" w:hAnsi="Tahoma" w:cs="Tahoma" w:hint="default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hAnsi="Arial" w:cs="Arial"/>
      <w:b/>
      <w:bCs/>
      <w:sz w:val="20"/>
      <w:szCs w:val="20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  <w:rPr>
      <w:rFonts w:ascii="Arial" w:hAnsi="Arial" w:cs="Arial"/>
      <w:b/>
      <w:bCs/>
      <w:sz w:val="20"/>
      <w:szCs w:val="20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38z0">
    <w:name w:val="WW8Num38z0"/>
    <w:rPr>
      <w:b/>
      <w:bCs/>
    </w:rPr>
  </w:style>
  <w:style w:type="character" w:customStyle="1" w:styleId="WW8Num38z1">
    <w:name w:val="WW8Num38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/>
      <w:bCs/>
      <w:highlight w:val="yellow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z1">
    <w:name w:val="WW8Num5z1"/>
    <w:rPr>
      <w:rFonts w:ascii="Arial" w:eastAsia="Times New Roman" w:hAnsi="Arial" w:cs="Aria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  <w:rPr>
      <w:rFonts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3">
    <w:name w:val="WW8Num18z3"/>
    <w:rPr>
      <w:b/>
      <w:bCs/>
    </w:rPr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9z4">
    <w:name w:val="WW8Num19z4"/>
    <w:rPr>
      <w:rFonts w:ascii="Symbol" w:hAnsi="Symbol" w:cs="Symbol" w:hint="default"/>
      <w:sz w:val="24"/>
      <w:szCs w:val="24"/>
    </w:rPr>
  </w:style>
  <w:style w:type="character" w:customStyle="1" w:styleId="WW8Num24z2">
    <w:name w:val="WW8Num24z2"/>
    <w:rPr>
      <w:rFonts w:ascii="Arial" w:hAnsi="Arial" w:cs="Arial"/>
      <w:b/>
      <w:sz w:val="20"/>
      <w:szCs w:val="20"/>
    </w:rPr>
  </w:style>
  <w:style w:type="character" w:customStyle="1" w:styleId="WW8Num27z1">
    <w:name w:val="WW8Num27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0z2">
    <w:name w:val="WW8Num30z2"/>
    <w:rPr>
      <w:rFonts w:hint="default"/>
    </w:rPr>
  </w:style>
  <w:style w:type="character" w:customStyle="1" w:styleId="WW8Num32z1">
    <w:name w:val="WW8Num32z1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Arial" w:hAnsi="Arial" w:cs="Arial"/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Arial" w:hAnsi="Arial" w:cs="Arial"/>
      <w:b/>
      <w:bCs/>
      <w:sz w:val="20"/>
      <w:szCs w:val="2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z1">
    <w:name w:val="WW8Num3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3">
    <w:name w:val="WW8Num11z3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42z4">
    <w:name w:val="WW8Num42z4"/>
    <w:rPr>
      <w:rFonts w:ascii="Symbol" w:hAnsi="Symbol" w:cs="Symbol" w:hint="default"/>
      <w:sz w:val="24"/>
      <w:szCs w:val="24"/>
    </w:rPr>
  </w:style>
  <w:style w:type="character" w:customStyle="1" w:styleId="WW8Num43z0">
    <w:name w:val="WW8Num43z0"/>
    <w:rPr>
      <w:rFonts w:ascii="Arial" w:hAnsi="Arial" w:cs="Arial" w:hint="default"/>
      <w:b/>
      <w:bCs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6z0">
    <w:name w:val="WW8Num46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8z1">
    <w:name w:val="WW8Num48z1"/>
    <w:rPr>
      <w:rFonts w:ascii="Tahoma" w:eastAsia="Times New Roman" w:hAnsi="Tahoma" w:cs="Tahoma"/>
    </w:rPr>
  </w:style>
  <w:style w:type="character" w:customStyle="1" w:styleId="WW8Num48z2">
    <w:name w:val="WW8Num48z2"/>
    <w:rPr>
      <w:rFonts w:ascii="Arial" w:hAnsi="Arial" w:cs="Arial"/>
      <w:b/>
      <w:sz w:val="20"/>
      <w:szCs w:val="20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  <w:bCs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ascii="Arial" w:hAnsi="Arial" w:cs="Arial" w:hint="default"/>
      <w:b/>
      <w:bCs/>
      <w:sz w:val="20"/>
      <w:szCs w:val="20"/>
    </w:rPr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4z1">
    <w:name w:val="WW8Num54z1"/>
    <w:rPr>
      <w:rFonts w:hint="default"/>
      <w:b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hAnsi="Arial" w:cs="Arial" w:hint="default"/>
      <w:b/>
      <w:bCs/>
      <w:sz w:val="20"/>
      <w:szCs w:val="20"/>
    </w:rPr>
  </w:style>
  <w:style w:type="character" w:customStyle="1" w:styleId="WW8Num55z1">
    <w:name w:val="WW8Num55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58z1">
    <w:name w:val="WW8Num58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58z2">
    <w:name w:val="WW8Num58z2"/>
    <w:rPr>
      <w:rFonts w:hint="default"/>
    </w:rPr>
  </w:style>
  <w:style w:type="character" w:customStyle="1" w:styleId="WW8Num58z4">
    <w:name w:val="WW8Num58z4"/>
    <w:rPr>
      <w:rFonts w:ascii="Symbol" w:hAnsi="Symbol" w:cs="Symbol" w:hint="default"/>
      <w:sz w:val="24"/>
      <w:szCs w:val="24"/>
    </w:rPr>
  </w:style>
  <w:style w:type="character" w:customStyle="1" w:styleId="WW8Num59z0">
    <w:name w:val="WW8Num59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59z1">
    <w:name w:val="WW8Num59z1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ascii="Arial" w:hAnsi="Arial" w:cs="Arial"/>
      <w:b/>
      <w:bCs/>
      <w:sz w:val="20"/>
      <w:szCs w:val="20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/>
      <w:bCs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Arial" w:hAnsi="Arial" w:cs="Arial" w:hint="default"/>
      <w:b/>
      <w:bCs/>
      <w:sz w:val="20"/>
      <w:szCs w:val="20"/>
    </w:rPr>
  </w:style>
  <w:style w:type="character" w:customStyle="1" w:styleId="WW8Num66z1">
    <w:name w:val="WW8Num66z1"/>
    <w:rPr>
      <w:rFonts w:ascii="Tahoma" w:eastAsia="Times New Roman" w:hAnsi="Tahoma" w:cs="Tahoma" w:hint="default"/>
      <w:b/>
      <w:bCs/>
      <w:i w:val="0"/>
      <w:iCs w:val="0"/>
      <w:color w:val="auto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ahoma" w:hAnsi="Tahoma" w:cs="Tahoma" w:hint="default"/>
      <w:b/>
      <w:bCs/>
      <w:sz w:val="20"/>
      <w:szCs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  <w:rPr>
      <w:rFonts w:ascii="Arial" w:hAnsi="Arial" w:cs="Arial"/>
      <w:b/>
      <w:bCs/>
      <w:sz w:val="20"/>
      <w:szCs w:val="20"/>
    </w:rPr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hint="default"/>
    </w:rPr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  <w:rPr>
      <w:rFonts w:ascii="Arial" w:hAnsi="Arial" w:cs="Arial"/>
      <w:b/>
      <w:bCs/>
      <w:sz w:val="20"/>
      <w:szCs w:val="20"/>
    </w:rPr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2">
    <w:name w:val="Domyślna czcionka akapitu2"/>
  </w:style>
  <w:style w:type="character" w:customStyle="1" w:styleId="Nagwek1Znak1">
    <w:name w:val="Nagłówek 1 Znak1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1">
    <w:name w:val="Nagłówek 2 Znak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1">
    <w:name w:val="Nagłówek 4 Znak1"/>
    <w:rPr>
      <w:rFonts w:ascii="Calibri" w:hAnsi="Calibri" w:cs="Calibri"/>
      <w:b/>
      <w:bCs/>
      <w:sz w:val="28"/>
      <w:szCs w:val="28"/>
    </w:rPr>
  </w:style>
  <w:style w:type="character" w:styleId="Numerstrony">
    <w:name w:val="page number"/>
    <w:basedOn w:val="Domylnaczcionkaakapitu2"/>
  </w:style>
  <w:style w:type="character" w:customStyle="1" w:styleId="StopkaZnak1">
    <w:name w:val="Stopka Znak1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</w:rPr>
  </w:style>
  <w:style w:type="character" w:customStyle="1" w:styleId="TekstdymkaZnak1">
    <w:name w:val="Tekst dymka Znak1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mbria" w:hAnsi="Cambria" w:cs="Cambria"/>
      <w:b/>
      <w:bCs/>
      <w:color w:val="4F81BD"/>
      <w:sz w:val="26"/>
      <w:szCs w:val="2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Tekstpodstawowy2Znak">
    <w:name w:val="Tekst podstawowy 2 Znak"/>
    <w:rPr>
      <w:b/>
      <w:bCs/>
      <w:sz w:val="22"/>
      <w:szCs w:val="22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1">
    <w:name w:val="Temat komentarza Znak1"/>
    <w:rPr>
      <w:b/>
      <w:bCs/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,fn Znak"/>
    <w:basedOn w:val="Domylnaczcionkaakapitu2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ormalBoldChar">
    <w:name w:val="NormalBold Char"/>
    <w:rPr>
      <w:rFonts w:ascii="Times New Roman" w:hAnsi="Times New Roman" w:cs="Times New Roman"/>
      <w:b/>
      <w:bCs/>
      <w:sz w:val="22"/>
      <w:szCs w:val="22"/>
    </w:rPr>
  </w:style>
  <w:style w:type="character" w:customStyle="1" w:styleId="DeltaViewInsertion">
    <w:name w:val="DeltaView Insertion"/>
    <w:rPr>
      <w:b/>
      <w:bCs/>
      <w:i/>
      <w:iCs/>
      <w:spacing w:val="0"/>
    </w:rPr>
  </w:style>
  <w:style w:type="character" w:customStyle="1" w:styleId="Domylnaczcionkaakapitu1">
    <w:name w:val="Domyślna czcionka akapitu1"/>
  </w:style>
  <w:style w:type="character" w:customStyle="1" w:styleId="Hipercze1">
    <w:name w:val="Hiperłącze1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wciciemZnak">
    <w:name w:val="Tekst podstawowy z wcięciem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wciciem2Znak">
    <w:name w:val="Tekst podstawowy z wcięciem 2 Znak"/>
    <w:rPr>
      <w:sz w:val="24"/>
      <w:szCs w:val="24"/>
    </w:rPr>
  </w:style>
  <w:style w:type="character" w:customStyle="1" w:styleId="apple-converted-space">
    <w:name w:val="apple-converted-space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2"/>
    <w:pPr>
      <w:spacing w:after="120"/>
    </w:pPr>
  </w:style>
  <w:style w:type="paragraph" w:styleId="Lista">
    <w:name w:val="List"/>
    <w:basedOn w:val="Normalny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Preambuła,T_SZ_List Paragraph,sw tekst,CW_Lista,Wypunktowanie,L1,Numerowanie,Akapit z listą BS,zwykły tekst,List Paragraph1,BulletC,normalny tekst,Obiekt,Wyliczanie,Akapit z listą31,Bullets,Akapit z listą5,Bulleted list,lp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0"/>
      <w:szCs w:val="20"/>
    </w:rPr>
  </w:style>
  <w:style w:type="paragraph" w:customStyle="1" w:styleId="Tekstpodstawowy23">
    <w:name w:val="Tekst podstawowy 23"/>
    <w:basedOn w:val="Normalny"/>
    <w:rPr>
      <w:b/>
      <w:bCs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aragraf">
    <w:name w:val="Paragraf"/>
    <w:basedOn w:val="Normalny"/>
    <w:next w:val="Ustpnumerowany"/>
    <w:pPr>
      <w:keepNext/>
      <w:numPr>
        <w:numId w:val="18"/>
      </w:numPr>
      <w:spacing w:before="600" w:after="180"/>
      <w:jc w:val="both"/>
    </w:pPr>
    <w:rPr>
      <w:rFonts w:ascii="Palatino Linotype" w:hAnsi="Palatino Linotype" w:cs="Palatino Linotype"/>
      <w:b/>
      <w:bCs/>
      <w:smallCaps/>
    </w:rPr>
  </w:style>
  <w:style w:type="paragraph" w:customStyle="1" w:styleId="Ustpnumerowany">
    <w:name w:val="Ustęp numerowany"/>
    <w:basedOn w:val="Normalny"/>
    <w:pPr>
      <w:tabs>
        <w:tab w:val="num" w:pos="851"/>
      </w:tabs>
      <w:spacing w:before="120"/>
      <w:ind w:left="851" w:hanging="851"/>
      <w:jc w:val="both"/>
    </w:pPr>
    <w:rPr>
      <w:rFonts w:ascii="Palatino Linotype" w:hAnsi="Palatino Linotype" w:cs="Palatino Linotype"/>
    </w:rPr>
  </w:style>
  <w:style w:type="paragraph" w:customStyle="1" w:styleId="Ustp">
    <w:name w:val="Ustęp"/>
    <w:basedOn w:val="Normalny"/>
    <w:pPr>
      <w:numPr>
        <w:numId w:val="16"/>
      </w:numPr>
      <w:spacing w:before="120"/>
      <w:jc w:val="both"/>
    </w:pPr>
    <w:rPr>
      <w:rFonts w:ascii="Palatino Linotype" w:hAnsi="Palatino Linotype" w:cs="Palatino Linotype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customStyle="1" w:styleId="Tekstpodstawowy32">
    <w:name w:val="Tekst podstawowy 32"/>
    <w:basedOn w:val="Normalny"/>
    <w:rPr>
      <w:b/>
      <w:bCs/>
    </w:rPr>
  </w:style>
  <w:style w:type="paragraph" w:customStyle="1" w:styleId="Tekstpodstawowy21">
    <w:name w:val="Tekst podstawowy 21"/>
    <w:basedOn w:val="Normalny"/>
    <w:pPr>
      <w:spacing w:line="160" w:lineRule="atLeast"/>
      <w:jc w:val="center"/>
    </w:pPr>
    <w:rPr>
      <w:b/>
      <w:bCs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Tekstpodstawowy22">
    <w:name w:val="Tekst podstawowy 22"/>
    <w:basedOn w:val="Normalny"/>
    <w:pPr>
      <w:spacing w:line="160" w:lineRule="atLeast"/>
      <w:jc w:val="center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Znak,single space,FOOTNOTES,fn,f"/>
    <w:basedOn w:val="Normalny"/>
    <w:link w:val="TekstprzypisudolnegoZnak1"/>
    <w:uiPriority w:val="99"/>
    <w:qFormat/>
    <w:rPr>
      <w:sz w:val="20"/>
      <w:szCs w:val="20"/>
    </w:rPr>
  </w:style>
  <w:style w:type="paragraph" w:customStyle="1" w:styleId="default0">
    <w:name w:val="default"/>
    <w:basedOn w:val="Normalny"/>
    <w:pPr>
      <w:spacing w:before="280" w:after="280"/>
    </w:pPr>
  </w:style>
  <w:style w:type="paragraph" w:customStyle="1" w:styleId="NormalBold">
    <w:name w:val="NormalBold"/>
    <w:basedOn w:val="Normalny"/>
    <w:pPr>
      <w:widowControl w:val="0"/>
    </w:pPr>
    <w:rPr>
      <w:b/>
      <w:bCs/>
      <w:sz w:val="22"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pPr>
      <w:spacing w:before="120" w:after="120"/>
    </w:pPr>
  </w:style>
  <w:style w:type="paragraph" w:customStyle="1" w:styleId="Tiret0">
    <w:name w:val="Tiret 0"/>
    <w:basedOn w:val="Normalny"/>
    <w:pPr>
      <w:numPr>
        <w:numId w:val="17"/>
      </w:numPr>
      <w:spacing w:before="120" w:after="120"/>
      <w:jc w:val="both"/>
    </w:pPr>
  </w:style>
  <w:style w:type="paragraph" w:customStyle="1" w:styleId="Tiret1">
    <w:name w:val="Tiret 1"/>
    <w:basedOn w:val="Normalny"/>
    <w:pPr>
      <w:numPr>
        <w:numId w:val="19"/>
      </w:numPr>
      <w:spacing w:before="120" w:after="120"/>
      <w:jc w:val="both"/>
    </w:pPr>
  </w:style>
  <w:style w:type="paragraph" w:customStyle="1" w:styleId="NumPar1">
    <w:name w:val="NumPar 1"/>
    <w:basedOn w:val="Normalny"/>
    <w:next w:val="Text1"/>
    <w:pPr>
      <w:numPr>
        <w:numId w:val="15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bCs/>
      <w:u w:val="single"/>
    </w:rPr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styleId="Listapunktowana2">
    <w:name w:val="List Bullet 2"/>
    <w:basedOn w:val="Normalny"/>
    <w:pPr>
      <w:ind w:left="566" w:hanging="283"/>
      <w:contextualSpacing/>
    </w:pPr>
  </w:style>
  <w:style w:type="paragraph" w:styleId="Listapunktowana3">
    <w:name w:val="List Bullet 3"/>
    <w:basedOn w:val="Normalny"/>
    <w:pPr>
      <w:ind w:left="849" w:hanging="283"/>
      <w:contextualSpacing/>
    </w:pPr>
  </w:style>
  <w:style w:type="paragraph" w:styleId="Listapunktowana4">
    <w:name w:val="List Bullet 4"/>
    <w:basedOn w:val="Normalny"/>
    <w:pPr>
      <w:ind w:left="1132" w:hanging="283"/>
      <w:contextualSpacing/>
    </w:pPr>
  </w:style>
  <w:style w:type="paragraph" w:styleId="Listapunktowana5">
    <w:name w:val="List Bullet 5"/>
    <w:basedOn w:val="Normalny"/>
    <w:pPr>
      <w:ind w:left="1415" w:hanging="283"/>
      <w:contextualSpacing/>
    </w:pPr>
  </w:style>
  <w:style w:type="paragraph" w:customStyle="1" w:styleId="Lista-kontynuacja21">
    <w:name w:val="Lista - kontynuacja 21"/>
    <w:basedOn w:val="Normalny"/>
    <w:pPr>
      <w:spacing w:after="120"/>
      <w:ind w:left="566"/>
      <w:contextualSpacing/>
    </w:pPr>
  </w:style>
  <w:style w:type="paragraph" w:customStyle="1" w:styleId="Lista-kontynuacja31">
    <w:name w:val="Lista - kontynuacja 31"/>
    <w:basedOn w:val="Normalny"/>
    <w:pPr>
      <w:spacing w:after="120"/>
      <w:ind w:left="849"/>
      <w:contextualSpacing/>
    </w:pPr>
  </w:style>
  <w:style w:type="paragraph" w:customStyle="1" w:styleId="Tekstpodstawowyzwciciem1">
    <w:name w:val="Tekst podstawowy z wcięciem1"/>
    <w:basedOn w:val="Tekstpodstawowy"/>
    <w:pPr>
      <w:ind w:firstLine="21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Poprawka">
    <w:name w:val="Revision"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2">
    <w:name w:val="Akapit z listą2"/>
    <w:basedOn w:val="Normalny"/>
    <w:rsid w:val="007E13CB"/>
    <w:pPr>
      <w:ind w:left="720"/>
      <w:contextualSpacing/>
    </w:pPr>
    <w:rPr>
      <w:color w:val="00000A"/>
      <w:kern w:val="1"/>
    </w:rPr>
  </w:style>
  <w:style w:type="character" w:styleId="Odwoaniedokomentarza">
    <w:name w:val="annotation reference"/>
    <w:uiPriority w:val="99"/>
    <w:semiHidden/>
    <w:unhideWhenUsed/>
    <w:rsid w:val="00584F3D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584F3D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584F3D"/>
    <w:rPr>
      <w:rFonts w:ascii="Tahoma" w:hAnsi="Tahoma" w:cs="Tahoma"/>
      <w:lang w:eastAsia="zh-CN"/>
    </w:rPr>
  </w:style>
  <w:style w:type="character" w:customStyle="1" w:styleId="AkapitzlistZnak">
    <w:name w:val="Akapit z listą Znak"/>
    <w:aliases w:val="Preambuła Znak,T_SZ_List Paragraph Znak,sw tekst Znak,CW_Lista Znak,Wypunktowanie Znak,L1 Znak,Numerowanie Znak,Akapit z listą BS Znak,zwykły tekst Znak,List Paragraph1 Znak,BulletC Znak,normalny tekst Znak,Obiekt Znak,Bullets Znak"/>
    <w:link w:val="Akapitzlist"/>
    <w:uiPriority w:val="34"/>
    <w:qFormat/>
    <w:locked/>
    <w:rsid w:val="00AF6EDF"/>
    <w:rPr>
      <w:rFonts w:ascii="Tahoma" w:hAnsi="Tahoma" w:cs="Tahoma"/>
      <w:sz w:val="24"/>
      <w:szCs w:val="24"/>
      <w:lang w:eastAsia="zh-CN"/>
    </w:rPr>
  </w:style>
  <w:style w:type="paragraph" w:customStyle="1" w:styleId="WW-Zwykytekst">
    <w:name w:val="WW-Zwykły tekst"/>
    <w:basedOn w:val="Normalny"/>
    <w:rsid w:val="00764D2F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60B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2">
    <w:name w:val="Tekst podstawowy Znak2"/>
    <w:basedOn w:val="Domylnaczcionkaakapitu"/>
    <w:link w:val="Tekstpodstawowy"/>
    <w:rsid w:val="005F4577"/>
    <w:rPr>
      <w:rFonts w:ascii="Tahoma" w:hAnsi="Tahoma" w:cs="Tahoma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5F4577"/>
  </w:style>
  <w:style w:type="character" w:customStyle="1" w:styleId="TekstprzypisudolnegoZnak1">
    <w:name w:val="Tekst przypisu dolnego Znak1"/>
    <w:aliases w:val="Podrozdział Znak2,Footnote Znak1,Podrozdzia3 Znak1,Podrozdział Znak Znak1,-E Fuﬂnotentext Znak1,Fuﬂnotentext Ursprung Znak1,Fußnotentext Ursprung Znak1,-E Fußnotentext Znak1,Fußnote Znak1,Footnote text Znak1,Znak Znak,f Znak"/>
    <w:basedOn w:val="Domylnaczcionkaakapitu"/>
    <w:link w:val="Tekstprzypisudolnego"/>
    <w:uiPriority w:val="99"/>
    <w:locked/>
    <w:rsid w:val="00D47996"/>
    <w:rPr>
      <w:rFonts w:ascii="Tahoma" w:hAnsi="Tahoma" w:cs="Tahoma"/>
      <w:lang w:eastAsia="zh-CN"/>
    </w:rPr>
  </w:style>
  <w:style w:type="paragraph" w:styleId="Podtytu">
    <w:name w:val="Subtitle"/>
    <w:basedOn w:val="Normalny"/>
    <w:link w:val="PodtytuZnak"/>
    <w:qFormat/>
    <w:rsid w:val="00591AEC"/>
    <w:pPr>
      <w:numPr>
        <w:numId w:val="25"/>
      </w:numPr>
      <w:suppressAutoHyphens w:val="0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91AEC"/>
    <w:rPr>
      <w:b/>
    </w:rPr>
  </w:style>
  <w:style w:type="character" w:customStyle="1" w:styleId="lista11Znak">
    <w:name w:val="lista 1.1. Znak"/>
    <w:basedOn w:val="Domylnaczcionkaakapitu"/>
    <w:link w:val="lista11"/>
    <w:locked/>
    <w:rsid w:val="00591AE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91AEC"/>
    <w:pPr>
      <w:suppressAutoHyphens w:val="0"/>
      <w:spacing w:after="60" w:line="276" w:lineRule="auto"/>
      <w:ind w:left="720" w:hanging="720"/>
      <w:jc w:val="both"/>
    </w:pPr>
    <w:rPr>
      <w:rFonts w:ascii="Arial" w:hAnsi="Arial" w:cs="Aria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446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2712011F81C459E4F0739BF26E384" ma:contentTypeVersion="4" ma:contentTypeDescription="Utwórz nowy dokument." ma:contentTypeScope="" ma:versionID="36098a9d62cf3a8cb44b15cd099a01a2">
  <xsd:schema xmlns:xsd="http://www.w3.org/2001/XMLSchema" xmlns:xs="http://www.w3.org/2001/XMLSchema" xmlns:p="http://schemas.microsoft.com/office/2006/metadata/properties" xmlns:ns2="3a5790f7-a375-44f6-b21b-d027d8a52fcd" targetNamespace="http://schemas.microsoft.com/office/2006/metadata/properties" ma:root="true" ma:fieldsID="31c2d145001e118e46fe65e671d48ce9" ns2:_="">
    <xsd:import namespace="3a5790f7-a375-44f6-b21b-d027d8a52f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790f7-a375-44f6-b21b-d027d8a52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AB77EF-E8E0-43A4-9E63-DF08F85075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84428-2CFF-432F-B49A-556B86CD9478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824BCC33-6C2E-4A4B-AA2D-909FB801D7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a5790f7-a375-44f6-b21b-d027d8a52fc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3EA438-E8F3-4125-BC9B-BEB9C5C7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790f7-a375-44f6-b21b-d027d8a52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637E50-70D5-46DB-B93C-296F5FC63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/>
  <LinksUpToDate>false</LinksUpToDate>
  <CharactersWithSpaces>2149</CharactersWithSpaces>
  <SharedDoc>false</SharedDoc>
  <HLinks>
    <vt:vector size="84" baseType="variant">
      <vt:variant>
        <vt:i4>6684712</vt:i4>
      </vt:variant>
      <vt:variant>
        <vt:i4>39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2686976</vt:i4>
      </vt:variant>
      <vt:variant>
        <vt:i4>36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_ftnref5</vt:lpwstr>
      </vt:variant>
      <vt:variant>
        <vt:i4>6881393</vt:i4>
      </vt:variant>
      <vt:variant>
        <vt:i4>33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2621440</vt:i4>
      </vt:variant>
      <vt:variant>
        <vt:i4>30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_ftnref4</vt:lpwstr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3080192</vt:i4>
      </vt:variant>
      <vt:variant>
        <vt:i4>24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_ftnref3</vt:lpwstr>
      </vt:variant>
      <vt:variant>
        <vt:i4>6881393</vt:i4>
      </vt:variant>
      <vt:variant>
        <vt:i4>21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3014656</vt:i4>
      </vt:variant>
      <vt:variant>
        <vt:i4>18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_ftnref2</vt:lpwstr>
      </vt:variant>
      <vt:variant>
        <vt:i4>2949120</vt:i4>
      </vt:variant>
      <vt:variant>
        <vt:i4>15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_ftnref1</vt:lpwstr>
      </vt:variant>
      <vt:variant>
        <vt:i4>7929876</vt:i4>
      </vt:variant>
      <vt:variant>
        <vt:i4>12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_ftn5</vt:lpwstr>
      </vt:variant>
      <vt:variant>
        <vt:i4>7929876</vt:i4>
      </vt:variant>
      <vt:variant>
        <vt:i4>9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_ftn4</vt:lpwstr>
      </vt:variant>
      <vt:variant>
        <vt:i4>7929876</vt:i4>
      </vt:variant>
      <vt:variant>
        <vt:i4>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_ftn3</vt:lpwstr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_ftn2</vt:lpwstr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cp:keywords/>
  <dc:description/>
  <cp:lastModifiedBy>Katarzyna Szwaj</cp:lastModifiedBy>
  <cp:revision>3</cp:revision>
  <cp:lastPrinted>2024-07-09T14:49:00Z</cp:lastPrinted>
  <dcterms:created xsi:type="dcterms:W3CDTF">2024-09-17T11:39:00Z</dcterms:created>
  <dcterms:modified xsi:type="dcterms:W3CDTF">2024-09-17T11:52:00Z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0x0101005F32712011F81C459E4F0739BF26E384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